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E1C61" w:rsidRPr="000D0F1C" w:rsidRDefault="000E1C61" w:rsidP="00304FC6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0D0F1C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F344CE" w:rsidRPr="000D0F1C">
        <w:rPr>
          <w:rFonts w:ascii="Cambria" w:hAnsi="Cambria" w:cs="Arial"/>
          <w:b/>
          <w:bCs/>
          <w:sz w:val="22"/>
          <w:szCs w:val="22"/>
        </w:rPr>
        <w:t>1</w:t>
      </w:r>
      <w:r w:rsidR="00CD6E41" w:rsidRPr="000D0F1C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0D0F1C"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:rsidR="000E1C61" w:rsidRPr="000D0F1C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0D0F1C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0E1C61" w:rsidRPr="000D0F1C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0D0F1C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0E1C61" w:rsidRPr="000D0F1C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0D0F1C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0E1C61" w:rsidRPr="000D0F1C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0D0F1C">
        <w:rPr>
          <w:rFonts w:ascii="Cambria" w:hAnsi="Cambria" w:cs="Arial"/>
          <w:bCs/>
          <w:sz w:val="22"/>
          <w:szCs w:val="22"/>
        </w:rPr>
        <w:t>(Nazwa i adres wykonawcy)</w:t>
      </w:r>
    </w:p>
    <w:p w:rsidR="000E1C61" w:rsidRPr="000D0F1C" w:rsidRDefault="000E1C61" w:rsidP="00304FC6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0D0F1C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:rsidR="000E1C61" w:rsidRPr="000D0F1C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0E1C61" w:rsidRPr="000D0F1C" w:rsidRDefault="006145A0" w:rsidP="00304FC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0D0F1C">
        <w:rPr>
          <w:rFonts w:ascii="Cambria" w:hAnsi="Cambria" w:cs="Arial"/>
          <w:b/>
          <w:bCs/>
          <w:sz w:val="22"/>
          <w:szCs w:val="22"/>
        </w:rPr>
        <w:t xml:space="preserve">FORMULARZ </w:t>
      </w:r>
      <w:r w:rsidR="00B627D7" w:rsidRPr="000D0F1C">
        <w:rPr>
          <w:rFonts w:ascii="Cambria" w:hAnsi="Cambria" w:cs="Arial"/>
          <w:b/>
          <w:bCs/>
          <w:sz w:val="22"/>
          <w:szCs w:val="22"/>
        </w:rPr>
        <w:t>OFERT</w:t>
      </w:r>
      <w:r w:rsidRPr="000D0F1C">
        <w:rPr>
          <w:rFonts w:ascii="Cambria" w:hAnsi="Cambria" w:cs="Arial"/>
          <w:b/>
          <w:bCs/>
          <w:sz w:val="22"/>
          <w:szCs w:val="22"/>
        </w:rPr>
        <w:t>Y</w:t>
      </w:r>
    </w:p>
    <w:p w:rsidR="000E1C61" w:rsidRPr="000D0F1C" w:rsidRDefault="000E1C61" w:rsidP="00304FC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:rsidR="000E1C61" w:rsidRPr="000D0F1C" w:rsidRDefault="000E1C61" w:rsidP="00304FC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0D0F1C"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 w:rsidRPr="000D0F1C">
        <w:rPr>
          <w:rFonts w:ascii="Cambria" w:hAnsi="Cambria" w:cs="Arial"/>
          <w:b/>
          <w:bCs/>
          <w:sz w:val="22"/>
          <w:szCs w:val="22"/>
        </w:rPr>
        <w:tab/>
      </w:r>
    </w:p>
    <w:p w:rsidR="000E1C61" w:rsidRPr="000D0F1C" w:rsidRDefault="000E1C61" w:rsidP="00304FC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0D0F1C"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:rsidR="000E1C61" w:rsidRPr="000D0F1C" w:rsidRDefault="000E1C61" w:rsidP="00304FC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0D0F1C">
        <w:rPr>
          <w:rFonts w:ascii="Cambria" w:hAnsi="Cambria" w:cs="Arial"/>
          <w:b/>
          <w:bCs/>
          <w:sz w:val="22"/>
          <w:szCs w:val="22"/>
        </w:rPr>
        <w:t>Nadleśnictwo</w:t>
      </w:r>
      <w:r w:rsidR="00903B87" w:rsidRPr="000D0F1C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C43B1C">
        <w:rPr>
          <w:rFonts w:ascii="Cambria" w:hAnsi="Cambria" w:cs="Arial"/>
          <w:b/>
          <w:bCs/>
          <w:sz w:val="22"/>
          <w:szCs w:val="22"/>
        </w:rPr>
        <w:t>Parciaki</w:t>
      </w:r>
      <w:r w:rsidRPr="000D0F1C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0D0F1C">
        <w:rPr>
          <w:rFonts w:ascii="Cambria" w:hAnsi="Cambria" w:cs="Arial"/>
          <w:b/>
          <w:bCs/>
          <w:sz w:val="22"/>
          <w:szCs w:val="22"/>
        </w:rPr>
        <w:tab/>
      </w:r>
    </w:p>
    <w:p w:rsidR="000E1C61" w:rsidRPr="000D0F1C" w:rsidRDefault="00C43B1C" w:rsidP="00304FC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Budziska 1</w:t>
      </w:r>
      <w:r w:rsidR="000E1C61" w:rsidRPr="000D0F1C">
        <w:rPr>
          <w:rFonts w:ascii="Cambria" w:hAnsi="Cambria" w:cs="Arial"/>
          <w:b/>
          <w:bCs/>
          <w:sz w:val="22"/>
          <w:szCs w:val="22"/>
        </w:rPr>
        <w:t xml:space="preserve">, </w:t>
      </w:r>
      <w:r>
        <w:rPr>
          <w:rFonts w:ascii="Cambria" w:hAnsi="Cambria" w:cs="Arial"/>
          <w:b/>
          <w:bCs/>
          <w:sz w:val="22"/>
          <w:szCs w:val="22"/>
        </w:rPr>
        <w:t>06</w:t>
      </w:r>
      <w:r w:rsidR="000E1C61" w:rsidRPr="000D0F1C">
        <w:rPr>
          <w:rFonts w:ascii="Cambria" w:hAnsi="Cambria" w:cs="Arial"/>
          <w:b/>
          <w:bCs/>
          <w:sz w:val="22"/>
          <w:szCs w:val="22"/>
        </w:rPr>
        <w:t>-</w:t>
      </w:r>
      <w:r w:rsidR="00DC74D1" w:rsidRPr="000D0F1C">
        <w:rPr>
          <w:rFonts w:ascii="Cambria" w:hAnsi="Cambria" w:cs="Arial"/>
          <w:b/>
          <w:bCs/>
          <w:sz w:val="22"/>
          <w:szCs w:val="22"/>
        </w:rPr>
        <w:t>3</w:t>
      </w:r>
      <w:r>
        <w:rPr>
          <w:rFonts w:ascii="Cambria" w:hAnsi="Cambria" w:cs="Arial"/>
          <w:b/>
          <w:bCs/>
          <w:sz w:val="22"/>
          <w:szCs w:val="22"/>
        </w:rPr>
        <w:t>23</w:t>
      </w:r>
      <w:r w:rsidR="000E1C61" w:rsidRPr="000D0F1C"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>Jednorożec</w:t>
      </w:r>
      <w:r w:rsidR="000E1C61" w:rsidRPr="000D0F1C">
        <w:rPr>
          <w:rFonts w:ascii="Cambria" w:hAnsi="Cambria" w:cs="Arial"/>
          <w:b/>
          <w:bCs/>
          <w:sz w:val="22"/>
          <w:szCs w:val="22"/>
        </w:rPr>
        <w:t xml:space="preserve"> </w:t>
      </w:r>
    </w:p>
    <w:p w:rsidR="000E1C61" w:rsidRPr="000D0F1C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F54E9D" w:rsidRPr="000D0F1C" w:rsidRDefault="00B627D7" w:rsidP="00F54E9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0D0F1C">
        <w:rPr>
          <w:rFonts w:ascii="Cambria" w:hAnsi="Cambria" w:cs="Arial"/>
          <w:bCs/>
          <w:sz w:val="22"/>
          <w:szCs w:val="22"/>
        </w:rPr>
        <w:t>Odpowiadając na ogłoszenie o przetargu nieograniczonym na</w:t>
      </w:r>
      <w:r w:rsidR="000D0EE0">
        <w:rPr>
          <w:rFonts w:ascii="Cambria" w:hAnsi="Cambria" w:cs="Arial"/>
          <w:bCs/>
          <w:sz w:val="22"/>
          <w:szCs w:val="22"/>
        </w:rPr>
        <w:t>:</w:t>
      </w:r>
    </w:p>
    <w:p w:rsidR="00F54E9D" w:rsidRPr="000D0F1C" w:rsidRDefault="00DC74D1" w:rsidP="0093264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0D0F1C">
        <w:rPr>
          <w:rFonts w:ascii="Cambria" w:hAnsi="Cambria" w:cs="Arial"/>
          <w:bCs/>
          <w:sz w:val="22"/>
          <w:szCs w:val="22"/>
        </w:rPr>
        <w:t>„</w:t>
      </w:r>
      <w:r w:rsidR="00C43B1C" w:rsidRPr="00C43B1C">
        <w:rPr>
          <w:rFonts w:ascii="Cambria" w:hAnsi="Cambria" w:cs="Arial"/>
          <w:bCs/>
          <w:sz w:val="22"/>
          <w:szCs w:val="22"/>
        </w:rPr>
        <w:t>Wykonanie kompletnej dokumentacji projektowej dla zadania Budowa dostrzegalni pożarowej przy siedzibie Nadleśnictwa Parciaki w ramach Kompleksowego projektu adaptacji las</w:t>
      </w:r>
      <w:r w:rsidR="003C06F9">
        <w:rPr>
          <w:rFonts w:ascii="Cambria" w:hAnsi="Cambria" w:cs="Arial"/>
          <w:bCs/>
          <w:sz w:val="22"/>
          <w:szCs w:val="22"/>
        </w:rPr>
        <w:t>ów i leśnictwa do zmian klimatu -</w:t>
      </w:r>
      <w:r w:rsidR="00C43B1C" w:rsidRPr="00C43B1C">
        <w:rPr>
          <w:rFonts w:ascii="Cambria" w:hAnsi="Cambria" w:cs="Arial"/>
          <w:bCs/>
          <w:sz w:val="22"/>
          <w:szCs w:val="22"/>
        </w:rPr>
        <w:t xml:space="preserve"> zapobieganie, przeciwdziałanie oraz ograniczanie skutków zagrożeń związanych z pożarami lasów (PPOŻ2)</w:t>
      </w:r>
      <w:r w:rsidRPr="000D0F1C">
        <w:rPr>
          <w:rFonts w:ascii="Cambria" w:hAnsi="Cambria" w:cs="Arial"/>
          <w:bCs/>
          <w:sz w:val="22"/>
          <w:szCs w:val="22"/>
        </w:rPr>
        <w:t>”</w:t>
      </w:r>
    </w:p>
    <w:p w:rsidR="00B627D7" w:rsidRPr="000D0F1C" w:rsidRDefault="00B627D7" w:rsidP="00B627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0D0F1C">
        <w:rPr>
          <w:rFonts w:ascii="Cambria" w:hAnsi="Cambria" w:cs="Arial"/>
          <w:bCs/>
          <w:sz w:val="22"/>
          <w:szCs w:val="22"/>
        </w:rPr>
        <w:t>składamy niniejszym ofertę</w:t>
      </w:r>
      <w:r w:rsidR="006C2E99">
        <w:rPr>
          <w:rFonts w:ascii="Cambria" w:hAnsi="Cambria" w:cs="Arial"/>
          <w:bCs/>
          <w:sz w:val="22"/>
          <w:szCs w:val="22"/>
        </w:rPr>
        <w:t>:</w:t>
      </w:r>
      <w:r w:rsidRPr="000D0F1C">
        <w:rPr>
          <w:rFonts w:ascii="Cambria" w:hAnsi="Cambria" w:cs="Arial"/>
          <w:bCs/>
          <w:sz w:val="22"/>
          <w:szCs w:val="22"/>
        </w:rPr>
        <w:t xml:space="preserve"> </w:t>
      </w:r>
    </w:p>
    <w:p w:rsidR="005D4D95" w:rsidRPr="00AE7AA3" w:rsidRDefault="006C2E99" w:rsidP="0008325D">
      <w:pPr>
        <w:pStyle w:val="Akapitzlist"/>
        <w:numPr>
          <w:ilvl w:val="0"/>
          <w:numId w:val="134"/>
        </w:numPr>
        <w:spacing w:before="120"/>
        <w:ind w:left="284" w:hanging="284"/>
        <w:jc w:val="both"/>
        <w:rPr>
          <w:rFonts w:ascii="Cambria" w:hAnsi="Cambria" w:cs="Arial"/>
          <w:bCs/>
          <w:sz w:val="22"/>
          <w:szCs w:val="22"/>
        </w:rPr>
      </w:pPr>
      <w:r w:rsidRPr="00AE7AA3">
        <w:rPr>
          <w:rFonts w:ascii="Cambria" w:hAnsi="Cambria" w:cs="Arial"/>
          <w:bCs/>
          <w:sz w:val="22"/>
          <w:szCs w:val="22"/>
        </w:rPr>
        <w:t>Z</w:t>
      </w:r>
      <w:r w:rsidR="00B627D7" w:rsidRPr="00AE7AA3">
        <w:rPr>
          <w:rFonts w:ascii="Cambria" w:hAnsi="Cambria" w:cs="Arial"/>
          <w:bCs/>
          <w:sz w:val="22"/>
          <w:szCs w:val="22"/>
        </w:rPr>
        <w:t>a wykonanie przedmiotu zamówienia oferujemy następujące wynagrodzenie</w:t>
      </w:r>
      <w:r w:rsidR="005D4D95" w:rsidRPr="00AE7AA3">
        <w:rPr>
          <w:rFonts w:ascii="Cambria" w:hAnsi="Cambria" w:cs="Arial"/>
          <w:bCs/>
          <w:sz w:val="22"/>
          <w:szCs w:val="22"/>
        </w:rPr>
        <w:t>:</w:t>
      </w:r>
    </w:p>
    <w:p w:rsidR="005D4D95" w:rsidRPr="00AE7AA3" w:rsidRDefault="005D4D95" w:rsidP="0008325D">
      <w:pPr>
        <w:pStyle w:val="Akapitzlist"/>
        <w:spacing w:before="120"/>
        <w:ind w:left="284"/>
        <w:jc w:val="both"/>
        <w:rPr>
          <w:rFonts w:ascii="Cambria" w:hAnsi="Cambria" w:cs="Arial"/>
          <w:bCs/>
          <w:sz w:val="22"/>
          <w:szCs w:val="22"/>
        </w:rPr>
      </w:pPr>
      <w:r w:rsidRPr="00AE7AA3">
        <w:rPr>
          <w:rFonts w:ascii="Cambria" w:hAnsi="Cambria" w:cs="Arial"/>
          <w:bCs/>
          <w:sz w:val="22"/>
          <w:szCs w:val="22"/>
        </w:rPr>
        <w:t>Brutto: ……………………..… zł (słownie: ……………………..…………………..………. ………/… zł)</w:t>
      </w:r>
      <w:r w:rsidR="00DC74D1" w:rsidRPr="00AE7AA3">
        <w:rPr>
          <w:rFonts w:ascii="Cambria" w:hAnsi="Cambria" w:cs="Arial"/>
          <w:bCs/>
          <w:sz w:val="22"/>
          <w:szCs w:val="22"/>
        </w:rPr>
        <w:t xml:space="preserve"> PLN</w:t>
      </w:r>
    </w:p>
    <w:p w:rsidR="005D4D95" w:rsidRPr="00AE7AA3" w:rsidRDefault="005D4D95" w:rsidP="0008325D">
      <w:pPr>
        <w:pStyle w:val="Akapitzlist"/>
        <w:spacing w:before="120"/>
        <w:ind w:left="284"/>
        <w:jc w:val="both"/>
        <w:rPr>
          <w:rFonts w:ascii="Cambria" w:hAnsi="Cambria" w:cs="Arial"/>
          <w:bCs/>
          <w:sz w:val="22"/>
          <w:szCs w:val="22"/>
        </w:rPr>
      </w:pPr>
      <w:r w:rsidRPr="00AE7AA3">
        <w:rPr>
          <w:rFonts w:ascii="Cambria" w:hAnsi="Cambria" w:cs="Arial"/>
          <w:bCs/>
          <w:sz w:val="22"/>
          <w:szCs w:val="22"/>
        </w:rPr>
        <w:t>VAT (</w:t>
      </w:r>
      <w:r w:rsidR="0047315E" w:rsidRPr="00AE7AA3">
        <w:rPr>
          <w:rFonts w:ascii="Cambria" w:hAnsi="Cambria" w:cs="Arial"/>
          <w:bCs/>
          <w:sz w:val="22"/>
          <w:szCs w:val="22"/>
        </w:rPr>
        <w:t>23</w:t>
      </w:r>
      <w:r w:rsidRPr="00AE7AA3">
        <w:rPr>
          <w:rFonts w:ascii="Cambria" w:hAnsi="Cambria" w:cs="Arial"/>
          <w:bCs/>
          <w:sz w:val="22"/>
          <w:szCs w:val="22"/>
        </w:rPr>
        <w:t>%): …………………… zł (słownie: ……………………..…………………..………. ………/… zł)</w:t>
      </w:r>
      <w:r w:rsidR="00DC74D1" w:rsidRPr="00AE7AA3">
        <w:rPr>
          <w:rFonts w:ascii="Cambria" w:hAnsi="Cambria" w:cs="Arial"/>
          <w:bCs/>
          <w:sz w:val="22"/>
          <w:szCs w:val="22"/>
        </w:rPr>
        <w:t xml:space="preserve"> PLN</w:t>
      </w:r>
    </w:p>
    <w:p w:rsidR="00B627D7" w:rsidRPr="00AE7AA3" w:rsidRDefault="005D4D95" w:rsidP="0008325D">
      <w:pPr>
        <w:pStyle w:val="Akapitzlist"/>
        <w:spacing w:before="120"/>
        <w:ind w:left="284"/>
        <w:jc w:val="both"/>
        <w:rPr>
          <w:rFonts w:ascii="Cambria" w:hAnsi="Cambria" w:cs="Arial"/>
          <w:bCs/>
          <w:sz w:val="22"/>
          <w:szCs w:val="22"/>
        </w:rPr>
      </w:pPr>
      <w:r w:rsidRPr="00AE7AA3">
        <w:rPr>
          <w:rFonts w:ascii="Cambria" w:hAnsi="Cambria" w:cs="Arial"/>
          <w:bCs/>
          <w:sz w:val="22"/>
          <w:szCs w:val="22"/>
        </w:rPr>
        <w:t>Netto: ………………………… zł (słownie: ……………………..…………………..………. ………/… zł</w:t>
      </w:r>
      <w:r w:rsidR="00DC74D1" w:rsidRPr="00AE7AA3">
        <w:rPr>
          <w:rFonts w:ascii="Cambria" w:hAnsi="Cambria" w:cs="Arial"/>
          <w:bCs/>
          <w:sz w:val="22"/>
          <w:szCs w:val="22"/>
        </w:rPr>
        <w:t>) PLN</w:t>
      </w:r>
    </w:p>
    <w:p w:rsidR="0071553C" w:rsidRPr="00AE7AA3" w:rsidRDefault="0071553C" w:rsidP="0008325D">
      <w:pPr>
        <w:pStyle w:val="Akapitzlist"/>
        <w:spacing w:before="120"/>
        <w:ind w:left="284"/>
        <w:jc w:val="both"/>
        <w:rPr>
          <w:rFonts w:ascii="Cambria" w:hAnsi="Cambria" w:cs="Arial"/>
          <w:bCs/>
          <w:sz w:val="22"/>
          <w:szCs w:val="22"/>
        </w:rPr>
      </w:pPr>
    </w:p>
    <w:p w:rsidR="0071553C" w:rsidRPr="004B235B" w:rsidRDefault="0008325D" w:rsidP="0071553C">
      <w:pPr>
        <w:pStyle w:val="Akapitzlist"/>
        <w:numPr>
          <w:ilvl w:val="0"/>
          <w:numId w:val="134"/>
        </w:numPr>
        <w:spacing w:before="120"/>
        <w:ind w:left="284" w:hanging="284"/>
        <w:jc w:val="both"/>
        <w:rPr>
          <w:rFonts w:ascii="Cambria" w:hAnsi="Cambria" w:cs="Arial"/>
          <w:bCs/>
          <w:sz w:val="22"/>
          <w:szCs w:val="22"/>
        </w:rPr>
      </w:pPr>
      <w:r w:rsidRPr="00AE7AA3">
        <w:rPr>
          <w:rFonts w:ascii="Cambria" w:hAnsi="Cambria" w:cs="Arial"/>
          <w:bCs/>
          <w:sz w:val="22"/>
          <w:szCs w:val="22"/>
        </w:rPr>
        <w:t>Oświadczamy</w:t>
      </w:r>
      <w:r w:rsidR="0071553C" w:rsidRPr="00AE7AA3">
        <w:rPr>
          <w:rFonts w:ascii="Cambria" w:hAnsi="Cambria" w:cs="Arial"/>
          <w:bCs/>
          <w:sz w:val="22"/>
          <w:szCs w:val="22"/>
        </w:rPr>
        <w:t>, że</w:t>
      </w:r>
      <w:r w:rsidR="003E3D66" w:rsidRPr="00AE7AA3">
        <w:rPr>
          <w:rFonts w:ascii="Cambria" w:hAnsi="Cambria" w:cs="Arial"/>
          <w:bCs/>
          <w:sz w:val="22"/>
          <w:szCs w:val="22"/>
        </w:rPr>
        <w:t xml:space="preserve"> </w:t>
      </w:r>
      <w:r w:rsidR="0071553C" w:rsidRPr="00AE7AA3">
        <w:rPr>
          <w:rFonts w:ascii="Cambria" w:hAnsi="Cambria"/>
          <w:bCs/>
          <w:sz w:val="22"/>
          <w:szCs w:val="22"/>
        </w:rPr>
        <w:t>dysponujemy projektantem</w:t>
      </w:r>
      <w:r w:rsidR="00694F6A" w:rsidRPr="00AE7AA3">
        <w:rPr>
          <w:rFonts w:ascii="Cambria" w:hAnsi="Cambria"/>
          <w:bCs/>
          <w:sz w:val="22"/>
          <w:szCs w:val="22"/>
        </w:rPr>
        <w:t xml:space="preserve"> </w:t>
      </w:r>
      <w:r w:rsidR="00DC7E32" w:rsidRPr="00AE7AA3">
        <w:rPr>
          <w:rFonts w:ascii="Cambria" w:hAnsi="Cambria"/>
          <w:bCs/>
          <w:i/>
        </w:rPr>
        <w:t>(imię i nazwisko)</w:t>
      </w:r>
      <w:r w:rsidR="00DC7E32" w:rsidRPr="00AE7AA3">
        <w:rPr>
          <w:rFonts w:ascii="Cambria" w:hAnsi="Cambria"/>
          <w:bCs/>
          <w:sz w:val="22"/>
          <w:szCs w:val="22"/>
        </w:rPr>
        <w:t xml:space="preserve"> </w:t>
      </w:r>
      <w:r w:rsidR="00694F6A" w:rsidRPr="00AE7AA3">
        <w:rPr>
          <w:rFonts w:ascii="Cambria" w:hAnsi="Cambria"/>
          <w:bCs/>
          <w:sz w:val="22"/>
          <w:szCs w:val="22"/>
        </w:rPr>
        <w:t>…………………………..</w:t>
      </w:r>
      <w:r w:rsidR="00DC7E32" w:rsidRPr="00AE7AA3">
        <w:rPr>
          <w:rFonts w:ascii="Cambria" w:hAnsi="Cambria"/>
          <w:bCs/>
          <w:sz w:val="22"/>
          <w:szCs w:val="22"/>
        </w:rPr>
        <w:t>,</w:t>
      </w:r>
      <w:r w:rsidR="00694F6A" w:rsidRPr="00AE7AA3">
        <w:rPr>
          <w:rFonts w:ascii="Cambria" w:hAnsi="Cambria"/>
          <w:bCs/>
          <w:sz w:val="22"/>
          <w:szCs w:val="22"/>
        </w:rPr>
        <w:t xml:space="preserve"> </w:t>
      </w:r>
      <w:r w:rsidR="0071553C" w:rsidRPr="00AE7AA3">
        <w:rPr>
          <w:rFonts w:ascii="Cambria" w:hAnsi="Cambria"/>
          <w:bCs/>
          <w:sz w:val="22"/>
          <w:szCs w:val="22"/>
        </w:rPr>
        <w:t xml:space="preserve">który </w:t>
      </w:r>
      <w:r w:rsidR="0071553C" w:rsidRPr="00AE7AA3">
        <w:rPr>
          <w:rFonts w:ascii="Cambria" w:hAnsi="Cambria" w:cs="Arial"/>
          <w:sz w:val="22"/>
          <w:szCs w:val="22"/>
        </w:rPr>
        <w:t xml:space="preserve">w okresie ostatnich 5 lat przed upływem terminu składania ofert, </w:t>
      </w:r>
      <w:r w:rsidR="0071553C" w:rsidRPr="00AE7AA3">
        <w:rPr>
          <w:rFonts w:ascii="Cambria" w:hAnsi="Cambria"/>
          <w:sz w:val="22"/>
          <w:szCs w:val="22"/>
        </w:rPr>
        <w:t>wykonał ……….</w:t>
      </w:r>
      <w:r w:rsidR="0071553C" w:rsidRPr="00AE7AA3">
        <w:rPr>
          <w:rFonts w:ascii="Cambria" w:hAnsi="Cambria"/>
          <w:b/>
          <w:sz w:val="22"/>
          <w:szCs w:val="22"/>
        </w:rPr>
        <w:t xml:space="preserve"> </w:t>
      </w:r>
      <w:r w:rsidR="0071553C" w:rsidRPr="00AE7AA3">
        <w:rPr>
          <w:rFonts w:ascii="Cambria" w:hAnsi="Cambria"/>
          <w:bCs/>
          <w:sz w:val="22"/>
          <w:szCs w:val="22"/>
        </w:rPr>
        <w:t xml:space="preserve">dokumentacje projektowe, na podstawie których uzyskano </w:t>
      </w:r>
      <w:r w:rsidR="0071553C" w:rsidRPr="00AE7AA3">
        <w:rPr>
          <w:rFonts w:ascii="Cambria" w:hAnsi="Cambria" w:cs="Arial"/>
          <w:sz w:val="22"/>
          <w:szCs w:val="22"/>
        </w:rPr>
        <w:t>pozwolenie</w:t>
      </w:r>
      <w:r w:rsidR="0071553C" w:rsidRPr="00AE7AA3">
        <w:rPr>
          <w:rFonts w:ascii="Cambria" w:hAnsi="Cambria" w:cs="Arial"/>
          <w:bCs/>
          <w:sz w:val="22"/>
          <w:szCs w:val="22"/>
        </w:rPr>
        <w:t xml:space="preserve"> </w:t>
      </w:r>
      <w:r w:rsidR="0071553C" w:rsidRPr="00AE7AA3">
        <w:rPr>
          <w:rFonts w:ascii="Cambria" w:hAnsi="Cambria"/>
          <w:bCs/>
          <w:sz w:val="22"/>
          <w:szCs w:val="22"/>
        </w:rPr>
        <w:t xml:space="preserve">na realizację robót budowlanych polegających na budowie wieży wykonanej w technologii </w:t>
      </w:r>
      <w:r w:rsidR="0071553C" w:rsidRPr="004B235B">
        <w:rPr>
          <w:rFonts w:ascii="Cambria" w:hAnsi="Cambria"/>
          <w:bCs/>
          <w:sz w:val="22"/>
          <w:szCs w:val="22"/>
        </w:rPr>
        <w:t xml:space="preserve">kratownicowej o konstrukcji stalowej i wysokości co najmniej </w:t>
      </w:r>
      <w:r w:rsidR="003C06F9" w:rsidRPr="004B235B">
        <w:rPr>
          <w:rFonts w:ascii="Cambria" w:hAnsi="Cambria"/>
          <w:bCs/>
          <w:sz w:val="22"/>
          <w:szCs w:val="22"/>
        </w:rPr>
        <w:t>25</w:t>
      </w:r>
      <w:r w:rsidR="0071553C" w:rsidRPr="004B235B">
        <w:rPr>
          <w:rFonts w:ascii="Cambria" w:hAnsi="Cambria"/>
          <w:bCs/>
          <w:sz w:val="22"/>
          <w:szCs w:val="22"/>
        </w:rPr>
        <w:t xml:space="preserve"> m n.p.t., </w:t>
      </w:r>
    </w:p>
    <w:p w:rsidR="00EA178F" w:rsidRPr="00AE7AA3" w:rsidRDefault="00EA178F" w:rsidP="00EA178F">
      <w:pPr>
        <w:pStyle w:val="Akapitzlist"/>
        <w:spacing w:before="120"/>
        <w:ind w:left="284"/>
        <w:jc w:val="both"/>
        <w:rPr>
          <w:rFonts w:ascii="Cambria" w:hAnsi="Cambria" w:cs="Arial"/>
          <w:bCs/>
          <w:sz w:val="22"/>
          <w:szCs w:val="22"/>
        </w:rPr>
      </w:pPr>
      <w:r w:rsidRPr="00AE7AA3">
        <w:rPr>
          <w:rFonts w:ascii="Cambria" w:hAnsi="Cambria" w:cs="Arial"/>
          <w:sz w:val="22"/>
          <w:szCs w:val="22"/>
        </w:rPr>
        <w:t xml:space="preserve">Oświadczenie odbiorcy dokumentacji projektowej </w:t>
      </w:r>
      <w:r w:rsidRPr="00AE7AA3">
        <w:rPr>
          <w:rFonts w:ascii="Cambria" w:hAnsi="Cambria" w:cs="Arial"/>
          <w:bCs/>
          <w:sz w:val="22"/>
          <w:szCs w:val="22"/>
        </w:rPr>
        <w:t>zostało załączone do naszej oferty.</w:t>
      </w:r>
    </w:p>
    <w:p w:rsidR="0071553C" w:rsidRPr="0071553C" w:rsidRDefault="0071553C" w:rsidP="0071553C">
      <w:pPr>
        <w:pStyle w:val="Akapitzlist"/>
        <w:spacing w:before="120"/>
        <w:ind w:left="284"/>
        <w:jc w:val="both"/>
        <w:rPr>
          <w:rFonts w:ascii="Cambria" w:hAnsi="Cambria" w:cs="Arial"/>
          <w:bCs/>
          <w:sz w:val="22"/>
          <w:szCs w:val="22"/>
        </w:rPr>
      </w:pPr>
    </w:p>
    <w:p w:rsidR="001E6C0A" w:rsidRPr="0071553C" w:rsidRDefault="001E6C0A" w:rsidP="0071553C">
      <w:pPr>
        <w:pStyle w:val="Akapitzlist"/>
        <w:numPr>
          <w:ilvl w:val="0"/>
          <w:numId w:val="134"/>
        </w:numPr>
        <w:spacing w:before="120"/>
        <w:ind w:left="284" w:hanging="284"/>
        <w:jc w:val="both"/>
        <w:rPr>
          <w:rFonts w:ascii="Cambria" w:hAnsi="Cambria" w:cs="Arial"/>
          <w:bCs/>
          <w:sz w:val="22"/>
          <w:szCs w:val="22"/>
        </w:rPr>
      </w:pPr>
      <w:r w:rsidRPr="0071553C">
        <w:rPr>
          <w:rFonts w:ascii="Cambria" w:hAnsi="Cambria" w:cs="Arial"/>
          <w:bCs/>
          <w:sz w:val="22"/>
          <w:szCs w:val="22"/>
        </w:rPr>
        <w:t xml:space="preserve">Informujemy, że wybór oferty </w:t>
      </w:r>
      <w:r w:rsidRPr="0071553C">
        <w:rPr>
          <w:rFonts w:ascii="Cambria" w:hAnsi="Cambria" w:cs="Arial"/>
          <w:b/>
          <w:sz w:val="22"/>
          <w:szCs w:val="22"/>
        </w:rPr>
        <w:t>nie będzie/będzie*</w:t>
      </w:r>
      <w:r w:rsidRPr="0071553C"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o podatku od towarów i usług, </w:t>
      </w:r>
    </w:p>
    <w:p w:rsidR="001E6C0A" w:rsidRPr="000D0F1C" w:rsidRDefault="001E6C0A" w:rsidP="00BB5A0E">
      <w:pPr>
        <w:spacing w:before="120"/>
        <w:ind w:left="284"/>
        <w:jc w:val="both"/>
        <w:rPr>
          <w:rFonts w:ascii="Cambria" w:hAnsi="Cambria" w:cs="Arial"/>
          <w:bCs/>
          <w:sz w:val="22"/>
          <w:szCs w:val="22"/>
        </w:rPr>
      </w:pPr>
      <w:r w:rsidRPr="000D0F1C">
        <w:rPr>
          <w:rFonts w:ascii="Cambria" w:hAnsi="Cambria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  <w:r w:rsidR="00BB5A0E">
        <w:rPr>
          <w:rFonts w:ascii="Cambria" w:hAnsi="Cambria" w:cs="Arial"/>
          <w:bCs/>
          <w:sz w:val="22"/>
          <w:szCs w:val="22"/>
        </w:rPr>
        <w:t xml:space="preserve"> </w:t>
      </w:r>
      <w:r w:rsidRPr="000D0F1C">
        <w:rPr>
          <w:rFonts w:ascii="Cambria" w:hAnsi="Cambria" w:cs="Arial"/>
          <w:bCs/>
          <w:sz w:val="22"/>
          <w:szCs w:val="22"/>
        </w:rPr>
        <w:t>____________________________________________</w:t>
      </w:r>
      <w:r w:rsidR="00BB5A0E">
        <w:rPr>
          <w:rFonts w:ascii="Cambria" w:hAnsi="Cambria" w:cs="Arial"/>
          <w:bCs/>
          <w:sz w:val="22"/>
          <w:szCs w:val="22"/>
        </w:rPr>
        <w:t>_________________________________</w:t>
      </w:r>
    </w:p>
    <w:p w:rsidR="001E6C0A" w:rsidRPr="000D0F1C" w:rsidRDefault="001E6C0A" w:rsidP="0008325D">
      <w:pPr>
        <w:spacing w:before="120"/>
        <w:ind w:left="284"/>
        <w:jc w:val="both"/>
        <w:rPr>
          <w:rFonts w:ascii="Cambria" w:hAnsi="Cambria" w:cs="Arial"/>
          <w:bCs/>
          <w:sz w:val="22"/>
          <w:szCs w:val="22"/>
        </w:rPr>
      </w:pPr>
      <w:r w:rsidRPr="000D0F1C">
        <w:rPr>
          <w:rFonts w:ascii="Cambria" w:hAnsi="Cambria" w:cs="Arial"/>
          <w:bCs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:rsidR="001E6C0A" w:rsidRPr="000D0F1C" w:rsidRDefault="001E6C0A" w:rsidP="0008325D">
      <w:pPr>
        <w:spacing w:before="120"/>
        <w:ind w:left="284"/>
        <w:jc w:val="both"/>
        <w:rPr>
          <w:rFonts w:ascii="Cambria" w:hAnsi="Cambria" w:cs="Arial"/>
          <w:bCs/>
          <w:sz w:val="22"/>
          <w:szCs w:val="22"/>
        </w:rPr>
      </w:pPr>
      <w:r w:rsidRPr="000D0F1C">
        <w:rPr>
          <w:rFonts w:ascii="Cambria" w:hAnsi="Cambria" w:cs="Arial"/>
          <w:bCs/>
          <w:sz w:val="22"/>
          <w:szCs w:val="22"/>
        </w:rPr>
        <w:t xml:space="preserve">Stawka podatku od towaru i usług (VAT), która zgodnie z naszą wiedzą będzie miała zastosowanie to </w:t>
      </w:r>
      <w:r w:rsidR="007D383F" w:rsidRPr="000D0F1C">
        <w:rPr>
          <w:rFonts w:ascii="Cambria" w:hAnsi="Cambria" w:cs="Arial"/>
          <w:bCs/>
          <w:sz w:val="22"/>
          <w:szCs w:val="22"/>
        </w:rPr>
        <w:t>………</w:t>
      </w:r>
      <w:r w:rsidR="00F54E9D" w:rsidRPr="000D0F1C">
        <w:rPr>
          <w:rFonts w:ascii="Cambria" w:hAnsi="Cambria" w:cs="Arial"/>
          <w:bCs/>
          <w:sz w:val="22"/>
          <w:szCs w:val="22"/>
        </w:rPr>
        <w:t xml:space="preserve"> %</w:t>
      </w:r>
    </w:p>
    <w:p w:rsidR="001E6C0A" w:rsidRPr="00AE7AA3" w:rsidRDefault="001E6C0A" w:rsidP="0008325D">
      <w:pPr>
        <w:spacing w:before="120"/>
        <w:ind w:left="284" w:hanging="284"/>
        <w:jc w:val="both"/>
        <w:rPr>
          <w:rFonts w:ascii="Cambria" w:hAnsi="Cambria" w:cs="Arial"/>
          <w:bCs/>
          <w:sz w:val="22"/>
          <w:szCs w:val="22"/>
        </w:rPr>
      </w:pPr>
      <w:r w:rsidRPr="000D0F1C">
        <w:rPr>
          <w:rFonts w:ascii="Cambria" w:hAnsi="Cambria" w:cs="Arial"/>
          <w:bCs/>
          <w:sz w:val="22"/>
          <w:szCs w:val="22"/>
        </w:rPr>
        <w:lastRenderedPageBreak/>
        <w:t>4.</w:t>
      </w:r>
      <w:r w:rsidRPr="000D0F1C">
        <w:rPr>
          <w:rFonts w:ascii="Cambria" w:hAnsi="Cambria" w:cs="Arial"/>
          <w:bCs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</w:t>
      </w:r>
      <w:r w:rsidRPr="00EA178F">
        <w:rPr>
          <w:rFonts w:ascii="Cambria" w:hAnsi="Cambria" w:cs="Arial"/>
          <w:bCs/>
          <w:color w:val="FF0000"/>
          <w:sz w:val="22"/>
          <w:szCs w:val="22"/>
        </w:rPr>
        <w:t xml:space="preserve"> </w:t>
      </w:r>
      <w:r w:rsidR="00EA178F" w:rsidRPr="00AE7AA3">
        <w:rPr>
          <w:rFonts w:ascii="Cambria" w:hAnsi="Cambria" w:cs="Arial"/>
          <w:bCs/>
          <w:sz w:val="22"/>
          <w:szCs w:val="22"/>
        </w:rPr>
        <w:t>– do wykonania obowiązków wymienionych w rozdziale 17 SWZ.</w:t>
      </w:r>
    </w:p>
    <w:p w:rsidR="001E6C0A" w:rsidRPr="000D0F1C" w:rsidRDefault="001E6C0A" w:rsidP="0008325D">
      <w:pPr>
        <w:spacing w:before="120"/>
        <w:ind w:left="284" w:hanging="284"/>
        <w:jc w:val="both"/>
        <w:rPr>
          <w:rFonts w:ascii="Cambria" w:hAnsi="Cambria" w:cs="Arial"/>
          <w:bCs/>
          <w:sz w:val="22"/>
          <w:szCs w:val="22"/>
        </w:rPr>
      </w:pPr>
      <w:r w:rsidRPr="000D0F1C">
        <w:rPr>
          <w:rFonts w:ascii="Cambria" w:hAnsi="Cambria" w:cs="Arial"/>
          <w:bCs/>
          <w:sz w:val="22"/>
          <w:szCs w:val="22"/>
        </w:rPr>
        <w:t>5.</w:t>
      </w:r>
      <w:r w:rsidRPr="000D0F1C"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:rsidR="001E6C0A" w:rsidRPr="000D0F1C" w:rsidRDefault="001E6C0A" w:rsidP="0008325D">
      <w:pPr>
        <w:spacing w:before="120"/>
        <w:ind w:left="284" w:hanging="284"/>
        <w:jc w:val="both"/>
        <w:rPr>
          <w:rFonts w:ascii="Cambria" w:hAnsi="Cambria" w:cs="Arial"/>
          <w:bCs/>
          <w:sz w:val="22"/>
          <w:szCs w:val="22"/>
        </w:rPr>
      </w:pPr>
      <w:r w:rsidRPr="000D0F1C">
        <w:rPr>
          <w:rFonts w:ascii="Cambria" w:hAnsi="Cambria" w:cs="Arial"/>
          <w:bCs/>
          <w:sz w:val="22"/>
          <w:szCs w:val="22"/>
        </w:rPr>
        <w:t>6.</w:t>
      </w:r>
      <w:r w:rsidRPr="000D0F1C"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7"/>
        <w:gridCol w:w="4953"/>
      </w:tblGrid>
      <w:tr w:rsidR="001E6C0A" w:rsidRPr="000D0F1C" w:rsidTr="007A4825">
        <w:tc>
          <w:tcPr>
            <w:tcW w:w="3827" w:type="dxa"/>
          </w:tcPr>
          <w:p w:rsidR="001E6C0A" w:rsidRPr="000D0F1C" w:rsidRDefault="001E6C0A" w:rsidP="0008325D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0D0F1C">
              <w:rPr>
                <w:rFonts w:ascii="Cambria" w:hAnsi="Cambria" w:cs="Arial"/>
                <w:bCs/>
              </w:rPr>
              <w:t xml:space="preserve">Podwykonawca </w:t>
            </w:r>
            <w:r w:rsidRPr="000D0F1C">
              <w:rPr>
                <w:rFonts w:ascii="Cambria" w:hAnsi="Cambria" w:cs="Arial"/>
                <w:bCs/>
              </w:rPr>
              <w:br/>
              <w:t>(firma lub nazwa, adres),</w:t>
            </w:r>
          </w:p>
        </w:tc>
        <w:tc>
          <w:tcPr>
            <w:tcW w:w="4953" w:type="dxa"/>
          </w:tcPr>
          <w:p w:rsidR="001E6C0A" w:rsidRPr="000D0F1C" w:rsidRDefault="001E6C0A" w:rsidP="0008325D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0D0F1C">
              <w:rPr>
                <w:rFonts w:ascii="Cambria" w:hAnsi="Cambria" w:cs="Arial"/>
                <w:bCs/>
              </w:rPr>
              <w:t>Zakres rzeczowy</w:t>
            </w:r>
            <w:r w:rsidRPr="000D0F1C">
              <w:rPr>
                <w:rFonts w:ascii="Cambria" w:hAnsi="Cambria" w:cs="Arial"/>
                <w:bCs/>
              </w:rPr>
              <w:br/>
            </w:r>
          </w:p>
        </w:tc>
      </w:tr>
      <w:tr w:rsidR="001E6C0A" w:rsidRPr="000D0F1C" w:rsidTr="007A4825">
        <w:trPr>
          <w:trHeight w:val="383"/>
        </w:trPr>
        <w:tc>
          <w:tcPr>
            <w:tcW w:w="3827" w:type="dxa"/>
          </w:tcPr>
          <w:p w:rsidR="001E6C0A" w:rsidRPr="000D0F1C" w:rsidRDefault="001E6C0A" w:rsidP="0008325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953" w:type="dxa"/>
          </w:tcPr>
          <w:p w:rsidR="001E6C0A" w:rsidRPr="000D0F1C" w:rsidRDefault="001E6C0A" w:rsidP="0008325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:rsidR="00B545F4" w:rsidRPr="000D0F1C" w:rsidRDefault="001E6C0A" w:rsidP="0008325D">
      <w:pPr>
        <w:spacing w:before="120"/>
        <w:ind w:left="284"/>
        <w:jc w:val="both"/>
        <w:rPr>
          <w:rFonts w:ascii="Cambria" w:hAnsi="Cambria" w:cs="Arial"/>
          <w:bCs/>
          <w:sz w:val="22"/>
          <w:szCs w:val="22"/>
        </w:rPr>
      </w:pPr>
      <w:r w:rsidRPr="000D0F1C">
        <w:rPr>
          <w:rFonts w:ascii="Cambria" w:hAnsi="Cambria" w:cs="Arial"/>
          <w:bCs/>
          <w:sz w:val="22"/>
          <w:szCs w:val="22"/>
        </w:rPr>
        <w:t xml:space="preserve">Nazwy (firmy) podwykonawców, na których zasoby powołujemy się na zasadach określonych w art. 118 PZP, w celu wykazania spełniania warunków udziału </w:t>
      </w:r>
      <w:r w:rsidR="00084A68">
        <w:rPr>
          <w:rFonts w:ascii="Cambria" w:hAnsi="Cambria" w:cs="Arial"/>
          <w:bCs/>
          <w:sz w:val="22"/>
          <w:szCs w:val="22"/>
        </w:rPr>
        <w:br/>
      </w:r>
      <w:r w:rsidRPr="000D0F1C">
        <w:rPr>
          <w:rFonts w:ascii="Cambria" w:hAnsi="Cambria" w:cs="Arial"/>
          <w:bCs/>
          <w:sz w:val="22"/>
          <w:szCs w:val="22"/>
        </w:rPr>
        <w:t>w postępowaniu:</w:t>
      </w:r>
    </w:p>
    <w:p w:rsidR="001E6C0A" w:rsidRPr="000D0F1C" w:rsidRDefault="001E6C0A" w:rsidP="0008325D">
      <w:pPr>
        <w:spacing w:before="120"/>
        <w:ind w:left="284"/>
        <w:jc w:val="both"/>
        <w:rPr>
          <w:rFonts w:ascii="Cambria" w:hAnsi="Cambria" w:cs="Arial"/>
          <w:bCs/>
          <w:sz w:val="22"/>
          <w:szCs w:val="22"/>
        </w:rPr>
      </w:pPr>
      <w:r w:rsidRPr="000D0F1C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</w:t>
      </w:r>
    </w:p>
    <w:p w:rsidR="001E6C0A" w:rsidRPr="000D0F1C" w:rsidRDefault="001E6C0A" w:rsidP="0008325D">
      <w:pPr>
        <w:pStyle w:val="Akapitzlist"/>
        <w:suppressAutoHyphens w:val="0"/>
        <w:spacing w:before="120"/>
        <w:ind w:left="284" w:hanging="284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0D0F1C">
        <w:rPr>
          <w:rFonts w:ascii="Cambria" w:hAnsi="Cambria" w:cs="Arial"/>
          <w:bCs/>
          <w:sz w:val="22"/>
          <w:szCs w:val="22"/>
        </w:rPr>
        <w:t>7.</w:t>
      </w:r>
      <w:r w:rsidRPr="000D0F1C">
        <w:rPr>
          <w:rFonts w:ascii="Cambria" w:hAnsi="Cambria" w:cs="Arial"/>
          <w:bCs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Pr="000D0F1C">
        <w:rPr>
          <w:rFonts w:ascii="Cambria" w:hAnsi="Cambria" w:cs="Arial"/>
          <w:sz w:val="22"/>
          <w:szCs w:val="22"/>
          <w:vertAlign w:val="superscript"/>
        </w:rPr>
        <w:footnoteReference w:id="1"/>
      </w:r>
      <w:r w:rsidRPr="000D0F1C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4961"/>
      </w:tblGrid>
      <w:tr w:rsidR="001E6C0A" w:rsidRPr="000D0F1C" w:rsidTr="00522A23">
        <w:trPr>
          <w:trHeight w:val="107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A" w:rsidRPr="000D0F1C" w:rsidRDefault="001E6C0A" w:rsidP="0008325D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0D0F1C">
              <w:rPr>
                <w:rFonts w:ascii="Cambria" w:hAnsi="Cambria" w:cs="Arial"/>
                <w:bCs/>
              </w:rPr>
              <w:t xml:space="preserve">Wykonawca wspólnie ubiegający się o udzielenie zamówienia </w:t>
            </w:r>
            <w:r w:rsidRPr="000D0F1C">
              <w:rPr>
                <w:rFonts w:ascii="Cambria" w:hAnsi="Cambria" w:cs="Arial"/>
                <w:bCs/>
              </w:rPr>
              <w:br/>
              <w:t>(nazwa/firma, adres)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C0A" w:rsidRPr="000D0F1C" w:rsidRDefault="001E6C0A" w:rsidP="0008325D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0D0F1C">
              <w:rPr>
                <w:rFonts w:ascii="Cambria" w:hAnsi="Cambria" w:cs="Arial"/>
                <w:bCs/>
              </w:rPr>
              <w:t>Zakres zamówienia, który zostanie wykonany przez danego Wykonawcę wspólnie ubiegającego się o udzielenie zamówienia</w:t>
            </w:r>
          </w:p>
        </w:tc>
      </w:tr>
      <w:tr w:rsidR="001E6C0A" w:rsidRPr="000D0F1C" w:rsidTr="00522A23">
        <w:trPr>
          <w:trHeight w:val="42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A" w:rsidRPr="000D0F1C" w:rsidRDefault="001E6C0A" w:rsidP="0008325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0A" w:rsidRPr="000D0F1C" w:rsidRDefault="001E6C0A" w:rsidP="0008325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:rsidR="00A07B06" w:rsidRPr="000D0F1C" w:rsidRDefault="001E6C0A" w:rsidP="0008325D">
      <w:pPr>
        <w:spacing w:before="120"/>
        <w:ind w:left="284" w:hanging="284"/>
        <w:jc w:val="both"/>
        <w:rPr>
          <w:rFonts w:ascii="Cambria" w:hAnsi="Cambria" w:cs="Arial"/>
          <w:bCs/>
          <w:sz w:val="22"/>
          <w:szCs w:val="22"/>
        </w:rPr>
      </w:pPr>
      <w:r w:rsidRPr="000D0F1C">
        <w:rPr>
          <w:rFonts w:ascii="Cambria" w:hAnsi="Cambria" w:cs="Arial"/>
          <w:bCs/>
          <w:sz w:val="22"/>
          <w:szCs w:val="22"/>
        </w:rPr>
        <w:t xml:space="preserve">8. </w:t>
      </w:r>
      <w:r w:rsidRPr="000D0F1C">
        <w:rPr>
          <w:rFonts w:ascii="Cambria" w:hAnsi="Cambria" w:cs="Arial"/>
          <w:bCs/>
          <w:sz w:val="22"/>
          <w:szCs w:val="22"/>
        </w:rPr>
        <w:tab/>
        <w:t>Następujące informacje zawarte w naszej ofercie stanowią tajemnicę przedsiębiorstwa:</w:t>
      </w:r>
    </w:p>
    <w:p w:rsidR="00A07B06" w:rsidRPr="000D0F1C" w:rsidRDefault="001E6C0A" w:rsidP="0008325D">
      <w:pPr>
        <w:spacing w:before="120"/>
        <w:ind w:left="284"/>
        <w:jc w:val="both"/>
        <w:rPr>
          <w:rFonts w:ascii="Cambria" w:hAnsi="Cambria" w:cs="Arial"/>
          <w:bCs/>
          <w:sz w:val="22"/>
          <w:szCs w:val="22"/>
        </w:rPr>
      </w:pPr>
      <w:r w:rsidRPr="000D0F1C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</w:t>
      </w:r>
    </w:p>
    <w:p w:rsidR="001E6C0A" w:rsidRPr="000D0F1C" w:rsidRDefault="001E6C0A" w:rsidP="0008325D">
      <w:pPr>
        <w:spacing w:before="120"/>
        <w:ind w:left="284"/>
        <w:jc w:val="both"/>
        <w:rPr>
          <w:rFonts w:ascii="Cambria" w:hAnsi="Cambria" w:cs="Arial"/>
          <w:bCs/>
          <w:sz w:val="22"/>
          <w:szCs w:val="22"/>
        </w:rPr>
      </w:pPr>
      <w:r w:rsidRPr="000D0F1C">
        <w:rPr>
          <w:rFonts w:ascii="Cambria" w:hAnsi="Cambria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:rsidR="001E6C0A" w:rsidRPr="000D0F1C" w:rsidRDefault="001E6C0A" w:rsidP="0008325D">
      <w:pPr>
        <w:spacing w:before="120"/>
        <w:ind w:left="284" w:hanging="284"/>
        <w:jc w:val="both"/>
        <w:rPr>
          <w:rFonts w:ascii="Cambria" w:hAnsi="Cambria" w:cs="Arial"/>
          <w:bCs/>
          <w:sz w:val="22"/>
          <w:szCs w:val="22"/>
        </w:rPr>
      </w:pPr>
      <w:r w:rsidRPr="000D0F1C">
        <w:rPr>
          <w:rFonts w:ascii="Cambria" w:hAnsi="Cambria" w:cs="Arial"/>
          <w:bCs/>
          <w:sz w:val="22"/>
          <w:szCs w:val="22"/>
        </w:rPr>
        <w:t>9.</w:t>
      </w:r>
      <w:r w:rsidRPr="000D0F1C"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:rsidR="001E6C0A" w:rsidRPr="000D0F1C" w:rsidRDefault="001E6C0A" w:rsidP="0008325D">
      <w:pPr>
        <w:spacing w:before="120"/>
        <w:ind w:left="284"/>
        <w:rPr>
          <w:rFonts w:ascii="Cambria" w:hAnsi="Cambria" w:cs="Arial"/>
          <w:bCs/>
          <w:sz w:val="22"/>
          <w:szCs w:val="22"/>
        </w:rPr>
      </w:pPr>
      <w:r w:rsidRPr="000D0F1C"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:rsidR="001E6C0A" w:rsidRPr="000D0F1C" w:rsidRDefault="001E6C0A" w:rsidP="0008325D">
      <w:pPr>
        <w:suppressAutoHyphens w:val="0"/>
        <w:spacing w:before="120"/>
        <w:ind w:left="284" w:hanging="284"/>
        <w:jc w:val="both"/>
        <w:rPr>
          <w:rFonts w:ascii="Cambria" w:hAnsi="Cambria" w:cs="Arial"/>
          <w:sz w:val="22"/>
          <w:szCs w:val="22"/>
          <w:lang w:eastAsia="pl-PL"/>
        </w:rPr>
      </w:pPr>
      <w:r w:rsidRPr="000D0F1C">
        <w:rPr>
          <w:rFonts w:ascii="Cambria" w:hAnsi="Cambria" w:cs="Arial"/>
          <w:bCs/>
          <w:sz w:val="22"/>
          <w:szCs w:val="22"/>
        </w:rPr>
        <w:t>10.</w:t>
      </w:r>
      <w:r w:rsidRPr="000D0F1C">
        <w:rPr>
          <w:rFonts w:ascii="Cambria" w:hAnsi="Cambria" w:cs="Arial"/>
          <w:bCs/>
          <w:sz w:val="22"/>
          <w:szCs w:val="22"/>
        </w:rPr>
        <w:tab/>
      </w:r>
      <w:r w:rsidRPr="000D0F1C">
        <w:rPr>
          <w:rFonts w:ascii="Cambria" w:hAnsi="Cambria" w:cs="Arial"/>
          <w:sz w:val="22"/>
          <w:szCs w:val="22"/>
          <w:lang w:eastAsia="pl-PL"/>
        </w:rPr>
        <w:t>Oświadczamy, iż realizując zamówienie będziemy stosować przepisy rozporządzenia Parlamentu Europejskiego i Rady (UE) 2016/679 z dnia 27 kwietnia 2016 r. w s</w:t>
      </w:r>
      <w:bookmarkStart w:id="0" w:name="_GoBack"/>
      <w:bookmarkEnd w:id="0"/>
      <w:r w:rsidRPr="000D0F1C">
        <w:rPr>
          <w:rFonts w:ascii="Cambria" w:hAnsi="Cambria" w:cs="Arial"/>
          <w:sz w:val="22"/>
          <w:szCs w:val="22"/>
          <w:lang w:eastAsia="pl-PL"/>
        </w:rPr>
        <w:t>prawie ochrony osób fizycznych w związku z przetwarzaniem danych osobowych i w sprawie swobodnego przepływu takich danych oraz uchylenia dyrektywy 95/46/WE (ogólne rozporządzenie o ochronie danych, Dz. Urz. UE L 2016 r. nr. 119 s. 1</w:t>
      </w:r>
      <w:r w:rsidR="00EA178F" w:rsidRPr="004B235B">
        <w:rPr>
          <w:rFonts w:ascii="Cambria" w:hAnsi="Cambria" w:cs="Arial"/>
          <w:sz w:val="22"/>
          <w:szCs w:val="22"/>
          <w:lang w:eastAsia="pl-PL"/>
        </w:rPr>
        <w:t>)</w:t>
      </w:r>
      <w:r w:rsidRPr="004B235B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EA178F">
        <w:rPr>
          <w:rFonts w:ascii="Cambria" w:hAnsi="Cambria" w:cs="Arial"/>
          <w:sz w:val="22"/>
          <w:szCs w:val="22"/>
          <w:lang w:eastAsia="pl-PL"/>
        </w:rPr>
        <w:t>– „RODO”</w:t>
      </w:r>
      <w:r w:rsidRPr="000D0F1C">
        <w:rPr>
          <w:rFonts w:ascii="Cambria" w:hAnsi="Cambria" w:cs="Arial"/>
          <w:sz w:val="22"/>
          <w:szCs w:val="22"/>
          <w:lang w:eastAsia="pl-PL"/>
        </w:rPr>
        <w:t xml:space="preserve">. </w:t>
      </w:r>
    </w:p>
    <w:p w:rsidR="001E6C0A" w:rsidRPr="000D0F1C" w:rsidRDefault="001E6C0A" w:rsidP="0008325D">
      <w:pPr>
        <w:suppressAutoHyphens w:val="0"/>
        <w:spacing w:before="120"/>
        <w:ind w:left="284" w:hanging="284"/>
        <w:jc w:val="both"/>
        <w:rPr>
          <w:rFonts w:ascii="Cambria" w:hAnsi="Cambria" w:cs="Arial"/>
          <w:sz w:val="22"/>
          <w:szCs w:val="22"/>
          <w:lang w:eastAsia="pl-PL"/>
        </w:rPr>
      </w:pPr>
      <w:r w:rsidRPr="000D0F1C">
        <w:rPr>
          <w:rFonts w:ascii="Cambria" w:hAnsi="Cambria" w:cs="Arial"/>
          <w:sz w:val="22"/>
          <w:szCs w:val="22"/>
          <w:lang w:eastAsia="pl-PL"/>
        </w:rPr>
        <w:t>11.</w:t>
      </w:r>
      <w:r w:rsidRPr="000D0F1C">
        <w:rPr>
          <w:rFonts w:ascii="Cambria" w:hAnsi="Cambria" w:cs="Arial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1E6C0A" w:rsidRPr="000D0F1C" w:rsidRDefault="001E6C0A" w:rsidP="0008325D">
      <w:pPr>
        <w:suppressAutoHyphens w:val="0"/>
        <w:spacing w:before="120"/>
        <w:ind w:left="284" w:hanging="284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0D0F1C">
        <w:rPr>
          <w:rFonts w:ascii="Cambria" w:hAnsi="Cambria" w:cs="Arial"/>
          <w:sz w:val="22"/>
          <w:szCs w:val="22"/>
          <w:lang w:eastAsia="pl-PL"/>
        </w:rPr>
        <w:lastRenderedPageBreak/>
        <w:t>12.</w:t>
      </w:r>
      <w:r w:rsidRPr="000D0F1C">
        <w:rPr>
          <w:rFonts w:ascii="Cambria" w:hAnsi="Cambria" w:cs="Arial"/>
          <w:sz w:val="22"/>
          <w:szCs w:val="22"/>
          <w:lang w:eastAsia="pl-PL"/>
        </w:rPr>
        <w:tab/>
        <w:t>Oświadczamy, że Wykonawca jest</w:t>
      </w:r>
      <w:r w:rsidR="00787A89" w:rsidRPr="000D0F1C">
        <w:rPr>
          <w:rFonts w:ascii="Cambria" w:hAnsi="Cambria" w:cs="Arial"/>
          <w:sz w:val="22"/>
          <w:szCs w:val="22"/>
          <w:lang w:eastAsia="pl-PL"/>
        </w:rPr>
        <w:t xml:space="preserve"> (proszę zaznaczyć właściwe)</w:t>
      </w:r>
      <w:r w:rsidRPr="000D0F1C">
        <w:rPr>
          <w:rFonts w:ascii="Cambria" w:hAnsi="Cambria" w:cs="Arial"/>
          <w:sz w:val="22"/>
          <w:szCs w:val="22"/>
          <w:lang w:eastAsia="pl-PL"/>
        </w:rPr>
        <w:t>:</w:t>
      </w:r>
    </w:p>
    <w:p w:rsidR="001E6C0A" w:rsidRPr="000D0F1C" w:rsidRDefault="001E6C0A" w:rsidP="0008325D">
      <w:pPr>
        <w:suppressAutoHyphens w:val="0"/>
        <w:spacing w:before="120"/>
        <w:ind w:left="284"/>
        <w:jc w:val="both"/>
        <w:rPr>
          <w:rFonts w:ascii="Cambria" w:hAnsi="Cambria" w:cs="Arial"/>
          <w:sz w:val="22"/>
          <w:szCs w:val="22"/>
          <w:lang w:eastAsia="pl-PL"/>
        </w:rPr>
      </w:pPr>
      <w:r w:rsidRPr="000D0F1C">
        <w:rPr>
          <w:rFonts w:ascii="Cambria" w:hAnsi="Cambria" w:cs="Arial"/>
          <w:sz w:val="22"/>
          <w:szCs w:val="22"/>
          <w:lang w:eastAsia="pl-PL"/>
        </w:rPr>
        <w:sym w:font="Wingdings" w:char="F071"/>
      </w:r>
      <w:r w:rsidRPr="000D0F1C">
        <w:rPr>
          <w:rFonts w:ascii="Cambria" w:hAnsi="Cambria" w:cs="Arial"/>
          <w:sz w:val="22"/>
          <w:szCs w:val="22"/>
          <w:lang w:eastAsia="pl-PL"/>
        </w:rPr>
        <w:t xml:space="preserve"> mikroprzedsiębiorstwem</w:t>
      </w:r>
    </w:p>
    <w:p w:rsidR="001E6C0A" w:rsidRPr="000D0F1C" w:rsidRDefault="001E6C0A" w:rsidP="0008325D">
      <w:pPr>
        <w:suppressAutoHyphens w:val="0"/>
        <w:spacing w:before="120"/>
        <w:ind w:left="284"/>
        <w:jc w:val="both"/>
        <w:rPr>
          <w:rFonts w:ascii="Cambria" w:hAnsi="Cambria" w:cs="Arial"/>
          <w:sz w:val="22"/>
          <w:szCs w:val="22"/>
          <w:lang w:eastAsia="pl-PL"/>
        </w:rPr>
      </w:pPr>
      <w:r w:rsidRPr="000D0F1C">
        <w:rPr>
          <w:rFonts w:ascii="Cambria" w:hAnsi="Cambria" w:cs="Arial"/>
          <w:sz w:val="22"/>
          <w:szCs w:val="22"/>
          <w:lang w:eastAsia="pl-PL"/>
        </w:rPr>
        <w:sym w:font="Wingdings" w:char="F071"/>
      </w:r>
      <w:r w:rsidRPr="000D0F1C">
        <w:rPr>
          <w:rFonts w:ascii="Cambria" w:hAnsi="Cambria" w:cs="Arial"/>
          <w:sz w:val="22"/>
          <w:szCs w:val="22"/>
          <w:lang w:eastAsia="pl-PL"/>
        </w:rPr>
        <w:t xml:space="preserve"> małym przedsiębiorstwem</w:t>
      </w:r>
    </w:p>
    <w:p w:rsidR="001E6C0A" w:rsidRPr="000D0F1C" w:rsidRDefault="001E6C0A" w:rsidP="0008325D">
      <w:pPr>
        <w:suppressAutoHyphens w:val="0"/>
        <w:spacing w:before="120"/>
        <w:ind w:left="284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0D0F1C">
        <w:rPr>
          <w:rFonts w:ascii="Cambria" w:hAnsi="Cambria" w:cs="Arial"/>
          <w:bCs/>
          <w:sz w:val="22"/>
          <w:szCs w:val="22"/>
          <w:lang w:eastAsia="pl-PL"/>
        </w:rPr>
        <w:sym w:font="Wingdings" w:char="F071"/>
      </w:r>
      <w:r w:rsidRPr="000D0F1C">
        <w:rPr>
          <w:rFonts w:ascii="Cambria" w:hAnsi="Cambria" w:cs="Arial"/>
          <w:bCs/>
          <w:sz w:val="22"/>
          <w:szCs w:val="22"/>
          <w:lang w:eastAsia="pl-PL"/>
        </w:rPr>
        <w:t xml:space="preserve"> średnim przedsiębiorstwem</w:t>
      </w:r>
    </w:p>
    <w:p w:rsidR="001E6C0A" w:rsidRPr="000D0F1C" w:rsidRDefault="001E6C0A" w:rsidP="0008325D">
      <w:pPr>
        <w:suppressAutoHyphens w:val="0"/>
        <w:spacing w:before="120"/>
        <w:ind w:left="284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0D0F1C">
        <w:rPr>
          <w:rFonts w:ascii="Cambria" w:hAnsi="Cambria" w:cs="Arial"/>
          <w:bCs/>
          <w:sz w:val="22"/>
          <w:szCs w:val="22"/>
          <w:lang w:eastAsia="pl-PL"/>
        </w:rPr>
        <w:sym w:font="Wingdings" w:char="F071"/>
      </w:r>
      <w:r w:rsidRPr="000D0F1C">
        <w:rPr>
          <w:rFonts w:ascii="Cambria" w:hAnsi="Cambria" w:cs="Arial"/>
          <w:bCs/>
          <w:sz w:val="22"/>
          <w:szCs w:val="22"/>
          <w:lang w:eastAsia="pl-PL"/>
        </w:rPr>
        <w:t xml:space="preserve"> dużym przedsiębiorstwem</w:t>
      </w:r>
    </w:p>
    <w:p w:rsidR="001E6C0A" w:rsidRPr="000D0F1C" w:rsidRDefault="001E6C0A" w:rsidP="0008325D">
      <w:pPr>
        <w:suppressAutoHyphens w:val="0"/>
        <w:spacing w:before="120"/>
        <w:ind w:left="284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0D0F1C">
        <w:rPr>
          <w:rFonts w:ascii="Cambria" w:hAnsi="Cambria" w:cs="Arial"/>
          <w:bCs/>
          <w:sz w:val="22"/>
          <w:szCs w:val="22"/>
          <w:lang w:eastAsia="pl-PL"/>
        </w:rPr>
        <w:sym w:font="Wingdings" w:char="F071"/>
      </w:r>
      <w:r w:rsidRPr="000D0F1C">
        <w:rPr>
          <w:rFonts w:ascii="Cambria" w:hAnsi="Cambria" w:cs="Arial"/>
          <w:bCs/>
          <w:sz w:val="22"/>
          <w:szCs w:val="22"/>
          <w:lang w:eastAsia="pl-PL"/>
        </w:rPr>
        <w:t xml:space="preserve"> prowadzi jednoosobową działalność gospodarczą</w:t>
      </w:r>
    </w:p>
    <w:p w:rsidR="001E6C0A" w:rsidRPr="000D0F1C" w:rsidRDefault="001E6C0A" w:rsidP="0008325D">
      <w:pPr>
        <w:suppressAutoHyphens w:val="0"/>
        <w:spacing w:before="120"/>
        <w:ind w:left="284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0D0F1C">
        <w:rPr>
          <w:rFonts w:ascii="Cambria" w:hAnsi="Cambria" w:cs="Arial"/>
          <w:bCs/>
          <w:sz w:val="22"/>
          <w:szCs w:val="22"/>
          <w:lang w:eastAsia="pl-PL"/>
        </w:rPr>
        <w:sym w:font="Wingdings" w:char="F071"/>
      </w:r>
      <w:r w:rsidRPr="000D0F1C">
        <w:rPr>
          <w:rFonts w:ascii="Cambria" w:hAnsi="Cambria" w:cs="Arial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:rsidR="001E6C0A" w:rsidRPr="000D0F1C" w:rsidRDefault="001E6C0A" w:rsidP="0008325D">
      <w:pPr>
        <w:suppressAutoHyphens w:val="0"/>
        <w:spacing w:before="120"/>
        <w:ind w:left="284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0D0F1C">
        <w:rPr>
          <w:rFonts w:ascii="Cambria" w:hAnsi="Cambria" w:cs="Arial"/>
          <w:bCs/>
          <w:sz w:val="22"/>
          <w:szCs w:val="22"/>
          <w:lang w:eastAsia="pl-PL"/>
        </w:rPr>
        <w:sym w:font="Wingdings" w:char="F071"/>
      </w:r>
      <w:r w:rsidRPr="000D0F1C">
        <w:rPr>
          <w:rFonts w:ascii="Cambria" w:hAnsi="Cambria" w:cs="Arial"/>
          <w:bCs/>
          <w:sz w:val="22"/>
          <w:szCs w:val="22"/>
          <w:lang w:eastAsia="pl-PL"/>
        </w:rPr>
        <w:t xml:space="preserve"> inny rodzaj</w:t>
      </w:r>
    </w:p>
    <w:p w:rsidR="001E6C0A" w:rsidRPr="000D0F1C" w:rsidRDefault="001E6C0A" w:rsidP="0008325D">
      <w:pPr>
        <w:spacing w:before="120"/>
        <w:ind w:left="284" w:hanging="284"/>
        <w:jc w:val="both"/>
        <w:rPr>
          <w:rFonts w:ascii="Cambria" w:hAnsi="Cambria" w:cs="Arial"/>
          <w:bCs/>
          <w:sz w:val="22"/>
          <w:szCs w:val="22"/>
        </w:rPr>
      </w:pPr>
      <w:r w:rsidRPr="000D0F1C">
        <w:rPr>
          <w:rFonts w:ascii="Cambria" w:hAnsi="Cambria" w:cs="Arial"/>
          <w:bCs/>
          <w:sz w:val="22"/>
          <w:szCs w:val="22"/>
        </w:rPr>
        <w:t>13.</w:t>
      </w:r>
      <w:r w:rsidRPr="000D0F1C"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:rsidR="001E6C0A" w:rsidRPr="000D0F1C" w:rsidRDefault="001E6C0A" w:rsidP="0008325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0D0F1C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:rsidR="001E6C0A" w:rsidRPr="000D0F1C" w:rsidRDefault="001E6C0A" w:rsidP="0008325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0D0F1C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:rsidR="001E6C0A" w:rsidRPr="000D0F1C" w:rsidRDefault="001E6C0A" w:rsidP="0008325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0D0F1C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:rsidR="001E6C0A" w:rsidRPr="000D0F1C" w:rsidRDefault="001E6C0A" w:rsidP="0008325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0D0F1C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:rsidR="001E6C0A" w:rsidRPr="000D0F1C" w:rsidRDefault="001E6C0A" w:rsidP="00D352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1E6C0A" w:rsidRPr="000D0F1C" w:rsidRDefault="001E6C0A" w:rsidP="001E6C0A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1" w:name="_Hlk43743063"/>
      <w:r w:rsidRPr="000D0F1C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Pr="000D0F1C">
        <w:rPr>
          <w:rFonts w:ascii="Cambria" w:hAnsi="Cambria" w:cs="Arial"/>
          <w:bCs/>
          <w:sz w:val="22"/>
          <w:szCs w:val="22"/>
        </w:rPr>
        <w:br/>
      </w:r>
      <w:bookmarkStart w:id="2" w:name="_Hlk43743043"/>
      <w:r w:rsidRPr="000D0F1C">
        <w:rPr>
          <w:rFonts w:ascii="Cambria" w:hAnsi="Cambria" w:cs="Arial"/>
          <w:bCs/>
          <w:sz w:val="22"/>
          <w:szCs w:val="22"/>
        </w:rPr>
        <w:br/>
        <w:t>(podpis)</w:t>
      </w:r>
    </w:p>
    <w:p w:rsidR="001E6C0A" w:rsidRPr="000D0F1C" w:rsidRDefault="001E6C0A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  <w:bookmarkStart w:id="3" w:name="_Hlk60047166"/>
      <w:r w:rsidRPr="000D0F1C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0D0F1C">
        <w:rPr>
          <w:rFonts w:ascii="Cambria" w:hAnsi="Cambria" w:cs="Arial"/>
          <w:bCs/>
          <w:i/>
          <w:sz w:val="22"/>
          <w:szCs w:val="22"/>
        </w:rPr>
        <w:tab/>
      </w:r>
      <w:r w:rsidRPr="000D0F1C">
        <w:rPr>
          <w:rFonts w:ascii="Cambria" w:hAnsi="Cambria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0D0F1C">
        <w:rPr>
          <w:rFonts w:ascii="Cambria" w:hAnsi="Cambria" w:cs="Arial"/>
          <w:bCs/>
          <w:i/>
          <w:sz w:val="22"/>
          <w:szCs w:val="22"/>
        </w:rPr>
        <w:br/>
        <w:t>kwalifikowanym podpisem elektronicznym</w:t>
      </w:r>
      <w:bookmarkEnd w:id="2"/>
      <w:r w:rsidRPr="000D0F1C">
        <w:rPr>
          <w:rFonts w:ascii="Cambria" w:hAnsi="Cambria" w:cs="Arial"/>
          <w:bCs/>
          <w:i/>
          <w:sz w:val="22"/>
          <w:szCs w:val="22"/>
        </w:rPr>
        <w:t>)</w:t>
      </w:r>
    </w:p>
    <w:p w:rsidR="00A07B06" w:rsidRPr="000D0F1C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bookmarkEnd w:id="1"/>
    <w:bookmarkEnd w:id="3"/>
    <w:p w:rsidR="001E6C0A" w:rsidRPr="000D0F1C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  <w:r w:rsidRPr="000D0F1C"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1E6C0A" w:rsidRPr="000D0F1C" w:rsidSect="003D2C14">
      <w:headerReference w:type="default" r:id="rId9"/>
      <w:footerReference w:type="default" r:id="rId10"/>
      <w:pgSz w:w="11905" w:h="16837" w:code="9"/>
      <w:pgMar w:top="1386" w:right="1418" w:bottom="11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EEF" w:rsidRDefault="00144EEF">
      <w:r>
        <w:separator/>
      </w:r>
    </w:p>
  </w:endnote>
  <w:endnote w:type="continuationSeparator" w:id="0">
    <w:p w:rsidR="00144EEF" w:rsidRDefault="00144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723" w:rsidRDefault="00C51656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  <w:lang w:eastAsia="pl-PL"/>
      </w:rPr>
      <w:drawing>
        <wp:inline distT="0" distB="0" distL="0" distR="0">
          <wp:extent cx="5615305" cy="551815"/>
          <wp:effectExtent l="0" t="0" r="4445" b="635"/>
          <wp:docPr id="314961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12723" w:rsidRPr="00F57CA1" w:rsidRDefault="00B868FF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="00312723"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 w:rsidR="004B235B">
      <w:rPr>
        <w:rFonts w:ascii="Cambria" w:hAnsi="Cambria"/>
        <w:noProof/>
      </w:rPr>
      <w:t>3</w:t>
    </w:r>
    <w:r w:rsidRPr="00F57CA1">
      <w:rPr>
        <w:rFonts w:ascii="Cambria" w:hAnsi="Cambria"/>
      </w:rPr>
      <w:fldChar w:fldCharType="end"/>
    </w:r>
    <w:r w:rsidR="00312723" w:rsidRPr="00F57CA1">
      <w:rPr>
        <w:rFonts w:ascii="Cambria" w:hAnsi="Cambria"/>
      </w:rPr>
      <w:t xml:space="preserve"> | </w:t>
    </w:r>
    <w:r w:rsidR="00312723" w:rsidRPr="00F57CA1">
      <w:rPr>
        <w:rFonts w:ascii="Cambria" w:hAnsi="Cambria"/>
        <w:color w:val="7F7F7F"/>
        <w:spacing w:val="60"/>
      </w:rPr>
      <w:t>Strona</w:t>
    </w:r>
  </w:p>
  <w:p w:rsidR="00312723" w:rsidRPr="00F57CA1" w:rsidRDefault="00312723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EEF" w:rsidRDefault="00144EEF">
      <w:r>
        <w:separator/>
      </w:r>
    </w:p>
  </w:footnote>
  <w:footnote w:type="continuationSeparator" w:id="0">
    <w:p w:rsidR="00144EEF" w:rsidRDefault="00144EEF">
      <w:r>
        <w:continuationSeparator/>
      </w:r>
    </w:p>
  </w:footnote>
  <w:footnote w:id="1">
    <w:p w:rsidR="001E6C0A" w:rsidRDefault="001E6C0A" w:rsidP="001E6C0A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723" w:rsidRPr="007555F9" w:rsidRDefault="00C51656" w:rsidP="007555F9">
    <w:pPr>
      <w:pStyle w:val="Nagwek"/>
    </w:pPr>
    <w:r>
      <w:rPr>
        <w:noProof/>
        <w:lang w:eastAsia="pl-PL"/>
      </w:rPr>
      <w:drawing>
        <wp:inline distT="0" distB="0" distL="0" distR="0">
          <wp:extent cx="5615305" cy="551815"/>
          <wp:effectExtent l="0" t="0" r="4445" b="635"/>
          <wp:docPr id="11223592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3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2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3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1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3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4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7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8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2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3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6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9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1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6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>
    <w:nsid w:val="64C35E67"/>
    <w:multiLevelType w:val="hybridMultilevel"/>
    <w:tmpl w:val="5148CB96"/>
    <w:lvl w:ilvl="0" w:tplc="D3421D7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9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2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3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4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7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8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9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2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3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6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8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1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3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129"/>
  </w:num>
  <w:num w:numId="5">
    <w:abstractNumId w:val="107"/>
  </w:num>
  <w:num w:numId="6">
    <w:abstractNumId w:val="119"/>
  </w:num>
  <w:num w:numId="7">
    <w:abstractNumId w:val="60"/>
  </w:num>
  <w:num w:numId="8">
    <w:abstractNumId w:val="88"/>
  </w:num>
  <w:num w:numId="9">
    <w:abstractNumId w:val="63"/>
  </w:num>
  <w:num w:numId="10">
    <w:abstractNumId w:val="0"/>
  </w:num>
  <w:num w:numId="11">
    <w:abstractNumId w:val="91"/>
  </w:num>
  <w:num w:numId="12">
    <w:abstractNumId w:val="84"/>
  </w:num>
  <w:num w:numId="13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1"/>
    <w:lvlOverride w:ilvl="0">
      <w:startOverride w:val="1"/>
    </w:lvlOverride>
  </w:num>
  <w:num w:numId="15">
    <w:abstractNumId w:val="109"/>
    <w:lvlOverride w:ilvl="0">
      <w:startOverride w:val="1"/>
    </w:lvlOverride>
  </w:num>
  <w:num w:numId="16">
    <w:abstractNumId w:val="87"/>
    <w:lvlOverride w:ilvl="0">
      <w:startOverride w:val="1"/>
    </w:lvlOverride>
  </w:num>
  <w:num w:numId="17">
    <w:abstractNumId w:val="109"/>
  </w:num>
  <w:num w:numId="18">
    <w:abstractNumId w:val="87"/>
  </w:num>
  <w:num w:numId="19">
    <w:abstractNumId w:val="57"/>
  </w:num>
  <w:num w:numId="20">
    <w:abstractNumId w:val="101"/>
  </w:num>
  <w:num w:numId="21">
    <w:abstractNumId w:val="41"/>
  </w:num>
  <w:num w:numId="22">
    <w:abstractNumId w:val="69"/>
  </w:num>
  <w:num w:numId="23">
    <w:abstractNumId w:val="58"/>
  </w:num>
  <w:num w:numId="24">
    <w:abstractNumId w:val="104"/>
  </w:num>
  <w:num w:numId="25">
    <w:abstractNumId w:val="123"/>
  </w:num>
  <w:num w:numId="26">
    <w:abstractNumId w:val="36"/>
  </w:num>
  <w:num w:numId="27">
    <w:abstractNumId w:val="94"/>
  </w:num>
  <w:num w:numId="28">
    <w:abstractNumId w:val="39"/>
  </w:num>
  <w:num w:numId="29">
    <w:abstractNumId w:val="116"/>
  </w:num>
  <w:num w:numId="30">
    <w:abstractNumId w:val="106"/>
  </w:num>
  <w:num w:numId="31">
    <w:abstractNumId w:val="111"/>
  </w:num>
  <w:num w:numId="32">
    <w:abstractNumId w:val="85"/>
  </w:num>
  <w:num w:numId="33">
    <w:abstractNumId w:val="78"/>
  </w:num>
  <w:num w:numId="34">
    <w:abstractNumId w:val="98"/>
  </w:num>
  <w:num w:numId="35">
    <w:abstractNumId w:val="71"/>
  </w:num>
  <w:num w:numId="36">
    <w:abstractNumId w:val="143"/>
  </w:num>
  <w:num w:numId="37">
    <w:abstractNumId w:val="77"/>
  </w:num>
  <w:num w:numId="38">
    <w:abstractNumId w:val="37"/>
  </w:num>
  <w:num w:numId="39">
    <w:abstractNumId w:val="134"/>
  </w:num>
  <w:num w:numId="40">
    <w:abstractNumId w:val="128"/>
  </w:num>
  <w:num w:numId="41">
    <w:abstractNumId w:val="120"/>
  </w:num>
  <w:num w:numId="42">
    <w:abstractNumId w:val="49"/>
  </w:num>
  <w:num w:numId="43">
    <w:abstractNumId w:val="80"/>
  </w:num>
  <w:num w:numId="44">
    <w:abstractNumId w:val="55"/>
  </w:num>
  <w:num w:numId="45">
    <w:abstractNumId w:val="135"/>
  </w:num>
  <w:num w:numId="46">
    <w:abstractNumId w:val="8"/>
  </w:num>
  <w:num w:numId="47">
    <w:abstractNumId w:val="11"/>
  </w:num>
  <w:num w:numId="48">
    <w:abstractNumId w:val="12"/>
  </w:num>
  <w:num w:numId="49">
    <w:abstractNumId w:val="15"/>
  </w:num>
  <w:num w:numId="50">
    <w:abstractNumId w:val="18"/>
  </w:num>
  <w:num w:numId="51">
    <w:abstractNumId w:val="20"/>
  </w:num>
  <w:num w:numId="52">
    <w:abstractNumId w:val="21"/>
  </w:num>
  <w:num w:numId="53">
    <w:abstractNumId w:val="24"/>
  </w:num>
  <w:num w:numId="54">
    <w:abstractNumId w:val="25"/>
  </w:num>
  <w:num w:numId="55">
    <w:abstractNumId w:val="26"/>
  </w:num>
  <w:num w:numId="56">
    <w:abstractNumId w:val="27"/>
  </w:num>
  <w:num w:numId="57">
    <w:abstractNumId w:val="28"/>
  </w:num>
  <w:num w:numId="58">
    <w:abstractNumId w:val="29"/>
  </w:num>
  <w:num w:numId="59">
    <w:abstractNumId w:val="30"/>
  </w:num>
  <w:num w:numId="60">
    <w:abstractNumId w:val="31"/>
  </w:num>
  <w:num w:numId="61">
    <w:abstractNumId w:val="32"/>
  </w:num>
  <w:num w:numId="62">
    <w:abstractNumId w:val="33"/>
  </w:num>
  <w:num w:numId="63">
    <w:abstractNumId w:val="34"/>
  </w:num>
  <w:num w:numId="64">
    <w:abstractNumId w:val="102"/>
  </w:num>
  <w:num w:numId="65">
    <w:abstractNumId w:val="68"/>
  </w:num>
  <w:num w:numId="66">
    <w:abstractNumId w:val="72"/>
  </w:num>
  <w:num w:numId="67">
    <w:abstractNumId w:val="105"/>
  </w:num>
  <w:num w:numId="68">
    <w:abstractNumId w:val="47"/>
  </w:num>
  <w:num w:numId="69">
    <w:abstractNumId w:val="140"/>
  </w:num>
  <w:num w:numId="70">
    <w:abstractNumId w:val="139"/>
  </w:num>
  <w:num w:numId="71">
    <w:abstractNumId w:val="89"/>
  </w:num>
  <w:num w:numId="72">
    <w:abstractNumId w:val="79"/>
  </w:num>
  <w:num w:numId="73">
    <w:abstractNumId w:val="82"/>
  </w:num>
  <w:num w:numId="74">
    <w:abstractNumId w:val="65"/>
  </w:num>
  <w:num w:numId="75">
    <w:abstractNumId w:val="70"/>
  </w:num>
  <w:num w:numId="76">
    <w:abstractNumId w:val="115"/>
  </w:num>
  <w:num w:numId="77">
    <w:abstractNumId w:val="97"/>
  </w:num>
  <w:num w:numId="78">
    <w:abstractNumId w:val="142"/>
  </w:num>
  <w:num w:numId="79">
    <w:abstractNumId w:val="131"/>
  </w:num>
  <w:num w:numId="80">
    <w:abstractNumId w:val="108"/>
  </w:num>
  <w:num w:numId="81">
    <w:abstractNumId w:val="118"/>
  </w:num>
  <w:num w:numId="82">
    <w:abstractNumId w:val="141"/>
  </w:num>
  <w:num w:numId="83">
    <w:abstractNumId w:val="81"/>
  </w:num>
  <w:num w:numId="84">
    <w:abstractNumId w:val="103"/>
  </w:num>
  <w:num w:numId="85">
    <w:abstractNumId w:val="93"/>
  </w:num>
  <w:num w:numId="86">
    <w:abstractNumId w:val="92"/>
  </w:num>
  <w:num w:numId="87">
    <w:abstractNumId w:val="137"/>
  </w:num>
  <w:num w:numId="88">
    <w:abstractNumId w:val="54"/>
  </w:num>
  <w:num w:numId="89">
    <w:abstractNumId w:val="67"/>
  </w:num>
  <w:num w:numId="90">
    <w:abstractNumId w:val="96"/>
  </w:num>
  <w:num w:numId="91">
    <w:abstractNumId w:val="56"/>
  </w:num>
  <w:num w:numId="92">
    <w:abstractNumId w:val="74"/>
  </w:num>
  <w:num w:numId="93">
    <w:abstractNumId w:val="64"/>
  </w:num>
  <w:num w:numId="94">
    <w:abstractNumId w:val="40"/>
  </w:num>
  <w:num w:numId="95">
    <w:abstractNumId w:val="126"/>
  </w:num>
  <w:num w:numId="96">
    <w:abstractNumId w:val="110"/>
  </w:num>
  <w:num w:numId="97">
    <w:abstractNumId w:val="73"/>
  </w:num>
  <w:num w:numId="98">
    <w:abstractNumId w:val="59"/>
  </w:num>
  <w:num w:numId="99">
    <w:abstractNumId w:val="75"/>
  </w:num>
  <w:num w:numId="100">
    <w:abstractNumId w:val="125"/>
  </w:num>
  <w:num w:numId="101">
    <w:abstractNumId w:val="138"/>
  </w:num>
  <w:num w:numId="102">
    <w:abstractNumId w:val="122"/>
  </w:num>
  <w:num w:numId="103">
    <w:abstractNumId w:val="114"/>
  </w:num>
  <w:num w:numId="104">
    <w:abstractNumId w:val="90"/>
  </w:num>
  <w:num w:numId="105">
    <w:abstractNumId w:val="48"/>
  </w:num>
  <w:num w:numId="106">
    <w:abstractNumId w:val="112"/>
  </w:num>
  <w:num w:numId="107">
    <w:abstractNumId w:val="38"/>
  </w:num>
  <w:num w:numId="108">
    <w:abstractNumId w:val="52"/>
  </w:num>
  <w:num w:numId="109">
    <w:abstractNumId w:val="42"/>
  </w:num>
  <w:num w:numId="110">
    <w:abstractNumId w:val="136"/>
  </w:num>
  <w:num w:numId="111">
    <w:abstractNumId w:val="99"/>
  </w:num>
  <w:num w:numId="112">
    <w:abstractNumId w:val="62"/>
  </w:num>
  <w:num w:numId="113">
    <w:abstractNumId w:val="113"/>
  </w:num>
  <w:num w:numId="114">
    <w:abstractNumId w:val="127"/>
  </w:num>
  <w:num w:numId="115">
    <w:abstractNumId w:val="46"/>
  </w:num>
  <w:num w:numId="116">
    <w:abstractNumId w:val="100"/>
  </w:num>
  <w:num w:numId="117">
    <w:abstractNumId w:val="44"/>
  </w:num>
  <w:num w:numId="118">
    <w:abstractNumId w:val="132"/>
  </w:num>
  <w:num w:numId="119">
    <w:abstractNumId w:val="51"/>
  </w:num>
  <w:num w:numId="120">
    <w:abstractNumId w:val="1"/>
  </w:num>
  <w:num w:numId="121">
    <w:abstractNumId w:val="3"/>
  </w:num>
  <w:num w:numId="122">
    <w:abstractNumId w:val="83"/>
  </w:num>
  <w:num w:numId="123">
    <w:abstractNumId w:val="86"/>
  </w:num>
  <w:num w:numId="124">
    <w:abstractNumId w:val="133"/>
  </w:num>
  <w:num w:numId="125">
    <w:abstractNumId w:val="53"/>
  </w:num>
  <w:num w:numId="126">
    <w:abstractNumId w:val="43"/>
  </w:num>
  <w:num w:numId="127">
    <w:abstractNumId w:val="50"/>
  </w:num>
  <w:num w:numId="128">
    <w:abstractNumId w:val="66"/>
  </w:num>
  <w:num w:numId="129">
    <w:abstractNumId w:val="45"/>
  </w:num>
  <w:num w:numId="130">
    <w:abstractNumId w:val="130"/>
  </w:num>
  <w:num w:numId="131">
    <w:abstractNumId w:val="124"/>
  </w:num>
  <w:num w:numId="132">
    <w:abstractNumId w:val="95"/>
  </w:num>
  <w:num w:numId="133">
    <w:abstractNumId w:val="76"/>
  </w:num>
  <w:num w:numId="134">
    <w:abstractNumId w:val="117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3483"/>
    <w:rsid w:val="0000006D"/>
    <w:rsid w:val="0000202C"/>
    <w:rsid w:val="000028A7"/>
    <w:rsid w:val="000047B5"/>
    <w:rsid w:val="000053A3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61F"/>
    <w:rsid w:val="0004046F"/>
    <w:rsid w:val="0004242A"/>
    <w:rsid w:val="000425D6"/>
    <w:rsid w:val="00043C5C"/>
    <w:rsid w:val="00044100"/>
    <w:rsid w:val="00045429"/>
    <w:rsid w:val="00046825"/>
    <w:rsid w:val="00046EBE"/>
    <w:rsid w:val="00047193"/>
    <w:rsid w:val="00047430"/>
    <w:rsid w:val="000500F2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6BE"/>
    <w:rsid w:val="00080EE9"/>
    <w:rsid w:val="00081839"/>
    <w:rsid w:val="00082197"/>
    <w:rsid w:val="0008241E"/>
    <w:rsid w:val="0008325D"/>
    <w:rsid w:val="00084111"/>
    <w:rsid w:val="00084A68"/>
    <w:rsid w:val="00084DF2"/>
    <w:rsid w:val="0008603C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A6B"/>
    <w:rsid w:val="000D0B9D"/>
    <w:rsid w:val="000D0EE0"/>
    <w:rsid w:val="000D0F1C"/>
    <w:rsid w:val="000D6136"/>
    <w:rsid w:val="000E0A5D"/>
    <w:rsid w:val="000E1C61"/>
    <w:rsid w:val="000E2159"/>
    <w:rsid w:val="000E223D"/>
    <w:rsid w:val="000E2DE0"/>
    <w:rsid w:val="000E2ED1"/>
    <w:rsid w:val="000E3C8A"/>
    <w:rsid w:val="000E49FF"/>
    <w:rsid w:val="000E604A"/>
    <w:rsid w:val="000E6766"/>
    <w:rsid w:val="000E6A48"/>
    <w:rsid w:val="000E6FB1"/>
    <w:rsid w:val="000E79B0"/>
    <w:rsid w:val="000F0E8D"/>
    <w:rsid w:val="000F2008"/>
    <w:rsid w:val="000F2AE3"/>
    <w:rsid w:val="000F620F"/>
    <w:rsid w:val="000F7C46"/>
    <w:rsid w:val="000F7F11"/>
    <w:rsid w:val="001002DA"/>
    <w:rsid w:val="00102C61"/>
    <w:rsid w:val="00102E72"/>
    <w:rsid w:val="00102F78"/>
    <w:rsid w:val="0010328C"/>
    <w:rsid w:val="00103989"/>
    <w:rsid w:val="00111524"/>
    <w:rsid w:val="00111526"/>
    <w:rsid w:val="00112579"/>
    <w:rsid w:val="00113875"/>
    <w:rsid w:val="00113A41"/>
    <w:rsid w:val="001142C0"/>
    <w:rsid w:val="00115A3E"/>
    <w:rsid w:val="001163A3"/>
    <w:rsid w:val="001209CA"/>
    <w:rsid w:val="00122CD6"/>
    <w:rsid w:val="0012412D"/>
    <w:rsid w:val="00126835"/>
    <w:rsid w:val="00126CFA"/>
    <w:rsid w:val="00127FA0"/>
    <w:rsid w:val="00131A6D"/>
    <w:rsid w:val="0013283A"/>
    <w:rsid w:val="0013283C"/>
    <w:rsid w:val="00134853"/>
    <w:rsid w:val="00134BD2"/>
    <w:rsid w:val="001356FE"/>
    <w:rsid w:val="00135B54"/>
    <w:rsid w:val="001402B5"/>
    <w:rsid w:val="001413E8"/>
    <w:rsid w:val="00141DBB"/>
    <w:rsid w:val="001421F3"/>
    <w:rsid w:val="00142C70"/>
    <w:rsid w:val="00143894"/>
    <w:rsid w:val="00143C49"/>
    <w:rsid w:val="001440E1"/>
    <w:rsid w:val="001444ED"/>
    <w:rsid w:val="00144988"/>
    <w:rsid w:val="00144EEF"/>
    <w:rsid w:val="00145A7A"/>
    <w:rsid w:val="00145ABB"/>
    <w:rsid w:val="00146CED"/>
    <w:rsid w:val="00146D96"/>
    <w:rsid w:val="0014790C"/>
    <w:rsid w:val="001510FB"/>
    <w:rsid w:val="00152345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47"/>
    <w:rsid w:val="00187EB0"/>
    <w:rsid w:val="00190666"/>
    <w:rsid w:val="00193ABF"/>
    <w:rsid w:val="00193DD8"/>
    <w:rsid w:val="00193EF0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10BF"/>
    <w:rsid w:val="001B224A"/>
    <w:rsid w:val="001B4158"/>
    <w:rsid w:val="001B752F"/>
    <w:rsid w:val="001B7AAC"/>
    <w:rsid w:val="001C0223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E6C0A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742E"/>
    <w:rsid w:val="00207434"/>
    <w:rsid w:val="0021391B"/>
    <w:rsid w:val="002174DA"/>
    <w:rsid w:val="00220509"/>
    <w:rsid w:val="00220DA4"/>
    <w:rsid w:val="00221481"/>
    <w:rsid w:val="002237F6"/>
    <w:rsid w:val="00223922"/>
    <w:rsid w:val="00223AF8"/>
    <w:rsid w:val="00225AF8"/>
    <w:rsid w:val="00230609"/>
    <w:rsid w:val="00232082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0BDB"/>
    <w:rsid w:val="00255209"/>
    <w:rsid w:val="00255873"/>
    <w:rsid w:val="00256514"/>
    <w:rsid w:val="002603CC"/>
    <w:rsid w:val="0026075C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85F65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CAF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39"/>
    <w:rsid w:val="002C41F8"/>
    <w:rsid w:val="002C61DF"/>
    <w:rsid w:val="002C7BBC"/>
    <w:rsid w:val="002D0535"/>
    <w:rsid w:val="002D4470"/>
    <w:rsid w:val="002D5979"/>
    <w:rsid w:val="002D642D"/>
    <w:rsid w:val="002D6960"/>
    <w:rsid w:val="002D7D66"/>
    <w:rsid w:val="002E207D"/>
    <w:rsid w:val="002E416F"/>
    <w:rsid w:val="002E4FAE"/>
    <w:rsid w:val="002F0124"/>
    <w:rsid w:val="002F0795"/>
    <w:rsid w:val="002F2D9C"/>
    <w:rsid w:val="002F352D"/>
    <w:rsid w:val="002F36C6"/>
    <w:rsid w:val="002F5C0E"/>
    <w:rsid w:val="0030040A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1FF8"/>
    <w:rsid w:val="00322136"/>
    <w:rsid w:val="0032236D"/>
    <w:rsid w:val="003236BF"/>
    <w:rsid w:val="00324656"/>
    <w:rsid w:val="00325C9D"/>
    <w:rsid w:val="003263A9"/>
    <w:rsid w:val="00326A43"/>
    <w:rsid w:val="00327468"/>
    <w:rsid w:val="00327EDC"/>
    <w:rsid w:val="00333E5C"/>
    <w:rsid w:val="00333E7A"/>
    <w:rsid w:val="00335461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5478"/>
    <w:rsid w:val="003566F9"/>
    <w:rsid w:val="003571D5"/>
    <w:rsid w:val="0036029D"/>
    <w:rsid w:val="003605F0"/>
    <w:rsid w:val="00360D95"/>
    <w:rsid w:val="00360E85"/>
    <w:rsid w:val="003615C9"/>
    <w:rsid w:val="00363E5B"/>
    <w:rsid w:val="0036452B"/>
    <w:rsid w:val="00372C2C"/>
    <w:rsid w:val="003741A4"/>
    <w:rsid w:val="00375777"/>
    <w:rsid w:val="00375817"/>
    <w:rsid w:val="00377F60"/>
    <w:rsid w:val="00382DDB"/>
    <w:rsid w:val="00384708"/>
    <w:rsid w:val="00385255"/>
    <w:rsid w:val="0038630B"/>
    <w:rsid w:val="0038748A"/>
    <w:rsid w:val="00387771"/>
    <w:rsid w:val="003923AA"/>
    <w:rsid w:val="00394846"/>
    <w:rsid w:val="0039598F"/>
    <w:rsid w:val="003978B4"/>
    <w:rsid w:val="003A188D"/>
    <w:rsid w:val="003A2397"/>
    <w:rsid w:val="003A5319"/>
    <w:rsid w:val="003A7254"/>
    <w:rsid w:val="003B0127"/>
    <w:rsid w:val="003B1B0D"/>
    <w:rsid w:val="003B1C89"/>
    <w:rsid w:val="003B28B1"/>
    <w:rsid w:val="003B2A6C"/>
    <w:rsid w:val="003B314C"/>
    <w:rsid w:val="003B4BBE"/>
    <w:rsid w:val="003B61A7"/>
    <w:rsid w:val="003C06F9"/>
    <w:rsid w:val="003C1610"/>
    <w:rsid w:val="003C425C"/>
    <w:rsid w:val="003C4BAD"/>
    <w:rsid w:val="003C61B6"/>
    <w:rsid w:val="003C7F28"/>
    <w:rsid w:val="003D132E"/>
    <w:rsid w:val="003D141C"/>
    <w:rsid w:val="003D1B28"/>
    <w:rsid w:val="003D1E3B"/>
    <w:rsid w:val="003D2AE5"/>
    <w:rsid w:val="003D2C14"/>
    <w:rsid w:val="003D3F7B"/>
    <w:rsid w:val="003D6213"/>
    <w:rsid w:val="003D6CB9"/>
    <w:rsid w:val="003E0BAF"/>
    <w:rsid w:val="003E0C22"/>
    <w:rsid w:val="003E17BD"/>
    <w:rsid w:val="003E24CB"/>
    <w:rsid w:val="003E3D66"/>
    <w:rsid w:val="003E493D"/>
    <w:rsid w:val="003E5A50"/>
    <w:rsid w:val="003E76B5"/>
    <w:rsid w:val="003F2856"/>
    <w:rsid w:val="003F2DB7"/>
    <w:rsid w:val="003F383B"/>
    <w:rsid w:val="003F3CAD"/>
    <w:rsid w:val="003F3D25"/>
    <w:rsid w:val="003F3E54"/>
    <w:rsid w:val="003F508F"/>
    <w:rsid w:val="003F6D3A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3576"/>
    <w:rsid w:val="00443F67"/>
    <w:rsid w:val="004453A8"/>
    <w:rsid w:val="00447B6F"/>
    <w:rsid w:val="0045098D"/>
    <w:rsid w:val="00451A44"/>
    <w:rsid w:val="0045304C"/>
    <w:rsid w:val="00454F11"/>
    <w:rsid w:val="00455AFF"/>
    <w:rsid w:val="004564EC"/>
    <w:rsid w:val="00457A8D"/>
    <w:rsid w:val="0046056B"/>
    <w:rsid w:val="00460C74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315E"/>
    <w:rsid w:val="0047504B"/>
    <w:rsid w:val="00475879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1030"/>
    <w:rsid w:val="004A1092"/>
    <w:rsid w:val="004A24E7"/>
    <w:rsid w:val="004A4188"/>
    <w:rsid w:val="004A52AD"/>
    <w:rsid w:val="004A6DB8"/>
    <w:rsid w:val="004A7A64"/>
    <w:rsid w:val="004A7CBC"/>
    <w:rsid w:val="004B235B"/>
    <w:rsid w:val="004B2FB6"/>
    <w:rsid w:val="004B31A6"/>
    <w:rsid w:val="004C092F"/>
    <w:rsid w:val="004C099B"/>
    <w:rsid w:val="004C1B87"/>
    <w:rsid w:val="004C5E3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0338"/>
    <w:rsid w:val="004F22B9"/>
    <w:rsid w:val="004F34F7"/>
    <w:rsid w:val="004F397E"/>
    <w:rsid w:val="004F5F2F"/>
    <w:rsid w:val="004F5FC8"/>
    <w:rsid w:val="004F6279"/>
    <w:rsid w:val="004F646B"/>
    <w:rsid w:val="004F6ABC"/>
    <w:rsid w:val="004F7C61"/>
    <w:rsid w:val="00500404"/>
    <w:rsid w:val="00501F7D"/>
    <w:rsid w:val="00502FC3"/>
    <w:rsid w:val="00506412"/>
    <w:rsid w:val="00507857"/>
    <w:rsid w:val="00510C12"/>
    <w:rsid w:val="00511815"/>
    <w:rsid w:val="005138EE"/>
    <w:rsid w:val="00514416"/>
    <w:rsid w:val="00514A3A"/>
    <w:rsid w:val="0051535E"/>
    <w:rsid w:val="005168F6"/>
    <w:rsid w:val="00520C64"/>
    <w:rsid w:val="005214A9"/>
    <w:rsid w:val="00521F24"/>
    <w:rsid w:val="00522A23"/>
    <w:rsid w:val="00523A00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5BD2"/>
    <w:rsid w:val="00546655"/>
    <w:rsid w:val="005472D4"/>
    <w:rsid w:val="00547430"/>
    <w:rsid w:val="00550555"/>
    <w:rsid w:val="00550E05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6F86"/>
    <w:rsid w:val="005978CC"/>
    <w:rsid w:val="005A2030"/>
    <w:rsid w:val="005A303C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6CFA"/>
    <w:rsid w:val="005C71B6"/>
    <w:rsid w:val="005D0AAF"/>
    <w:rsid w:val="005D1867"/>
    <w:rsid w:val="005D1EB6"/>
    <w:rsid w:val="005D4D76"/>
    <w:rsid w:val="005D4D95"/>
    <w:rsid w:val="005D5708"/>
    <w:rsid w:val="005D6138"/>
    <w:rsid w:val="005D6231"/>
    <w:rsid w:val="005D7041"/>
    <w:rsid w:val="005D704D"/>
    <w:rsid w:val="005D7321"/>
    <w:rsid w:val="005E19F4"/>
    <w:rsid w:val="005E5EEF"/>
    <w:rsid w:val="005E5F85"/>
    <w:rsid w:val="005F0482"/>
    <w:rsid w:val="005F11B7"/>
    <w:rsid w:val="005F18D0"/>
    <w:rsid w:val="005F1E91"/>
    <w:rsid w:val="005F2C5C"/>
    <w:rsid w:val="005F39E4"/>
    <w:rsid w:val="005F3F35"/>
    <w:rsid w:val="005F4EA0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20448"/>
    <w:rsid w:val="00620D4D"/>
    <w:rsid w:val="00621BF3"/>
    <w:rsid w:val="006235B1"/>
    <w:rsid w:val="00625EC0"/>
    <w:rsid w:val="00627EA4"/>
    <w:rsid w:val="0063078D"/>
    <w:rsid w:val="00632A45"/>
    <w:rsid w:val="00633D2F"/>
    <w:rsid w:val="0063483B"/>
    <w:rsid w:val="00634980"/>
    <w:rsid w:val="00636C00"/>
    <w:rsid w:val="00643EBA"/>
    <w:rsid w:val="00644329"/>
    <w:rsid w:val="00652522"/>
    <w:rsid w:val="006544C9"/>
    <w:rsid w:val="0065644F"/>
    <w:rsid w:val="00662F1B"/>
    <w:rsid w:val="00663C1A"/>
    <w:rsid w:val="00664B67"/>
    <w:rsid w:val="0066543D"/>
    <w:rsid w:val="00670D42"/>
    <w:rsid w:val="00671403"/>
    <w:rsid w:val="00672B21"/>
    <w:rsid w:val="006736F7"/>
    <w:rsid w:val="006753D1"/>
    <w:rsid w:val="00676705"/>
    <w:rsid w:val="006774DF"/>
    <w:rsid w:val="00680460"/>
    <w:rsid w:val="00680AFD"/>
    <w:rsid w:val="006828FB"/>
    <w:rsid w:val="0068329E"/>
    <w:rsid w:val="00684308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6D"/>
    <w:rsid w:val="00694F6A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2E99"/>
    <w:rsid w:val="006C32B4"/>
    <w:rsid w:val="006C72A4"/>
    <w:rsid w:val="006D076E"/>
    <w:rsid w:val="006D0D73"/>
    <w:rsid w:val="006D1BC4"/>
    <w:rsid w:val="006D2026"/>
    <w:rsid w:val="006D3108"/>
    <w:rsid w:val="006D3AA7"/>
    <w:rsid w:val="006D3FD1"/>
    <w:rsid w:val="006D4AEE"/>
    <w:rsid w:val="006D6FEF"/>
    <w:rsid w:val="006D706C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12B9D"/>
    <w:rsid w:val="00714053"/>
    <w:rsid w:val="00714513"/>
    <w:rsid w:val="0071553C"/>
    <w:rsid w:val="00715FD0"/>
    <w:rsid w:val="00717313"/>
    <w:rsid w:val="007203E1"/>
    <w:rsid w:val="00721626"/>
    <w:rsid w:val="007217B2"/>
    <w:rsid w:val="007218A9"/>
    <w:rsid w:val="00722046"/>
    <w:rsid w:val="007221AB"/>
    <w:rsid w:val="00723C7F"/>
    <w:rsid w:val="00724122"/>
    <w:rsid w:val="00724296"/>
    <w:rsid w:val="007247A1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4A8"/>
    <w:rsid w:val="007539CA"/>
    <w:rsid w:val="00753E58"/>
    <w:rsid w:val="00755229"/>
    <w:rsid w:val="007555F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E88"/>
    <w:rsid w:val="007731AD"/>
    <w:rsid w:val="007741B1"/>
    <w:rsid w:val="007757F6"/>
    <w:rsid w:val="00775EDD"/>
    <w:rsid w:val="00776763"/>
    <w:rsid w:val="00776F82"/>
    <w:rsid w:val="007816DE"/>
    <w:rsid w:val="00782E08"/>
    <w:rsid w:val="00783B4E"/>
    <w:rsid w:val="00784104"/>
    <w:rsid w:val="00784147"/>
    <w:rsid w:val="00784A2F"/>
    <w:rsid w:val="00787A89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4825"/>
    <w:rsid w:val="007A5E9D"/>
    <w:rsid w:val="007A6989"/>
    <w:rsid w:val="007A6EC6"/>
    <w:rsid w:val="007A78C2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5185"/>
    <w:rsid w:val="007C6B51"/>
    <w:rsid w:val="007C7122"/>
    <w:rsid w:val="007C7D78"/>
    <w:rsid w:val="007D02B6"/>
    <w:rsid w:val="007D06BF"/>
    <w:rsid w:val="007D0940"/>
    <w:rsid w:val="007D1905"/>
    <w:rsid w:val="007D383F"/>
    <w:rsid w:val="007D3991"/>
    <w:rsid w:val="007D4130"/>
    <w:rsid w:val="007D5E4F"/>
    <w:rsid w:val="007D6D24"/>
    <w:rsid w:val="007E5164"/>
    <w:rsid w:val="007F22A1"/>
    <w:rsid w:val="007F2E0A"/>
    <w:rsid w:val="007F53B8"/>
    <w:rsid w:val="007F53F1"/>
    <w:rsid w:val="007F577F"/>
    <w:rsid w:val="007F57E1"/>
    <w:rsid w:val="007F5824"/>
    <w:rsid w:val="00800FFA"/>
    <w:rsid w:val="00802D60"/>
    <w:rsid w:val="00804805"/>
    <w:rsid w:val="00805A81"/>
    <w:rsid w:val="0080669F"/>
    <w:rsid w:val="00806FD6"/>
    <w:rsid w:val="0081039D"/>
    <w:rsid w:val="00812D81"/>
    <w:rsid w:val="008131BD"/>
    <w:rsid w:val="00814BFD"/>
    <w:rsid w:val="00815A95"/>
    <w:rsid w:val="00815C51"/>
    <w:rsid w:val="00815EE0"/>
    <w:rsid w:val="0082001F"/>
    <w:rsid w:val="008208F5"/>
    <w:rsid w:val="00821399"/>
    <w:rsid w:val="008239FA"/>
    <w:rsid w:val="00824406"/>
    <w:rsid w:val="0082516F"/>
    <w:rsid w:val="00825CF8"/>
    <w:rsid w:val="008306E7"/>
    <w:rsid w:val="00831653"/>
    <w:rsid w:val="00831EBC"/>
    <w:rsid w:val="00833FC6"/>
    <w:rsid w:val="008341AA"/>
    <w:rsid w:val="00834F95"/>
    <w:rsid w:val="00835433"/>
    <w:rsid w:val="00835796"/>
    <w:rsid w:val="008359D7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61DC8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B39"/>
    <w:rsid w:val="008A5255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03B87"/>
    <w:rsid w:val="009041E3"/>
    <w:rsid w:val="00911E5C"/>
    <w:rsid w:val="00912787"/>
    <w:rsid w:val="00912C8F"/>
    <w:rsid w:val="009132F0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8BB"/>
    <w:rsid w:val="009234C8"/>
    <w:rsid w:val="00925D1D"/>
    <w:rsid w:val="00927712"/>
    <w:rsid w:val="0093264F"/>
    <w:rsid w:val="009341FF"/>
    <w:rsid w:val="00936D5C"/>
    <w:rsid w:val="00936F8D"/>
    <w:rsid w:val="00940A51"/>
    <w:rsid w:val="00941FF3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4FDE"/>
    <w:rsid w:val="00955FBA"/>
    <w:rsid w:val="00956463"/>
    <w:rsid w:val="00957022"/>
    <w:rsid w:val="00957A6E"/>
    <w:rsid w:val="009605F8"/>
    <w:rsid w:val="009612FF"/>
    <w:rsid w:val="009618D7"/>
    <w:rsid w:val="009618EE"/>
    <w:rsid w:val="0096289B"/>
    <w:rsid w:val="0096413A"/>
    <w:rsid w:val="00964B4B"/>
    <w:rsid w:val="00965592"/>
    <w:rsid w:val="0096622E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86D66"/>
    <w:rsid w:val="00991790"/>
    <w:rsid w:val="00993368"/>
    <w:rsid w:val="0099385B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B5C08"/>
    <w:rsid w:val="009C08E7"/>
    <w:rsid w:val="009C0CCC"/>
    <w:rsid w:val="009C63FD"/>
    <w:rsid w:val="009C6C75"/>
    <w:rsid w:val="009C7576"/>
    <w:rsid w:val="009D25DD"/>
    <w:rsid w:val="009D39D0"/>
    <w:rsid w:val="009D3A68"/>
    <w:rsid w:val="009D3ED5"/>
    <w:rsid w:val="009D5D60"/>
    <w:rsid w:val="009D5E96"/>
    <w:rsid w:val="009D5FE4"/>
    <w:rsid w:val="009D7FED"/>
    <w:rsid w:val="009E08E3"/>
    <w:rsid w:val="009E6DDA"/>
    <w:rsid w:val="009E7E1F"/>
    <w:rsid w:val="009F0CB1"/>
    <w:rsid w:val="009F10C3"/>
    <w:rsid w:val="009F24FC"/>
    <w:rsid w:val="009F28DE"/>
    <w:rsid w:val="009F39F1"/>
    <w:rsid w:val="009F4D35"/>
    <w:rsid w:val="009F54FC"/>
    <w:rsid w:val="009F6B26"/>
    <w:rsid w:val="00A0492F"/>
    <w:rsid w:val="00A05268"/>
    <w:rsid w:val="00A0743B"/>
    <w:rsid w:val="00A07B06"/>
    <w:rsid w:val="00A12108"/>
    <w:rsid w:val="00A122FF"/>
    <w:rsid w:val="00A1707E"/>
    <w:rsid w:val="00A17459"/>
    <w:rsid w:val="00A22732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4A80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5021"/>
    <w:rsid w:val="00AB05FA"/>
    <w:rsid w:val="00AB0C55"/>
    <w:rsid w:val="00AB1013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3D3"/>
    <w:rsid w:val="00AE2C3D"/>
    <w:rsid w:val="00AE335D"/>
    <w:rsid w:val="00AE4F77"/>
    <w:rsid w:val="00AE56CB"/>
    <w:rsid w:val="00AE5F9F"/>
    <w:rsid w:val="00AE6AB5"/>
    <w:rsid w:val="00AE6F4D"/>
    <w:rsid w:val="00AE7AA3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15E3"/>
    <w:rsid w:val="00B149A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37341"/>
    <w:rsid w:val="00B37B1E"/>
    <w:rsid w:val="00B40316"/>
    <w:rsid w:val="00B440DF"/>
    <w:rsid w:val="00B44177"/>
    <w:rsid w:val="00B44276"/>
    <w:rsid w:val="00B4645F"/>
    <w:rsid w:val="00B5048D"/>
    <w:rsid w:val="00B50BC7"/>
    <w:rsid w:val="00B51EEA"/>
    <w:rsid w:val="00B53DBB"/>
    <w:rsid w:val="00B545F4"/>
    <w:rsid w:val="00B60043"/>
    <w:rsid w:val="00B60066"/>
    <w:rsid w:val="00B6221F"/>
    <w:rsid w:val="00B626C7"/>
    <w:rsid w:val="00B627D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0F9"/>
    <w:rsid w:val="00B81E97"/>
    <w:rsid w:val="00B83303"/>
    <w:rsid w:val="00B83A11"/>
    <w:rsid w:val="00B84683"/>
    <w:rsid w:val="00B84A9F"/>
    <w:rsid w:val="00B868FF"/>
    <w:rsid w:val="00B91AE8"/>
    <w:rsid w:val="00B91B38"/>
    <w:rsid w:val="00B931CF"/>
    <w:rsid w:val="00B94484"/>
    <w:rsid w:val="00B977AC"/>
    <w:rsid w:val="00BA00AF"/>
    <w:rsid w:val="00BA0D37"/>
    <w:rsid w:val="00BA10AC"/>
    <w:rsid w:val="00BA1C8E"/>
    <w:rsid w:val="00BA1CB8"/>
    <w:rsid w:val="00BA2A1B"/>
    <w:rsid w:val="00BA301C"/>
    <w:rsid w:val="00BA44C8"/>
    <w:rsid w:val="00BA577B"/>
    <w:rsid w:val="00BB0327"/>
    <w:rsid w:val="00BB13A6"/>
    <w:rsid w:val="00BB2403"/>
    <w:rsid w:val="00BB3924"/>
    <w:rsid w:val="00BB3DF4"/>
    <w:rsid w:val="00BB4E59"/>
    <w:rsid w:val="00BB4FC0"/>
    <w:rsid w:val="00BB5A0E"/>
    <w:rsid w:val="00BB7ACB"/>
    <w:rsid w:val="00BB7BE5"/>
    <w:rsid w:val="00BC02F7"/>
    <w:rsid w:val="00BC0FFF"/>
    <w:rsid w:val="00BC1204"/>
    <w:rsid w:val="00BC478E"/>
    <w:rsid w:val="00BC7C74"/>
    <w:rsid w:val="00BD0E36"/>
    <w:rsid w:val="00BD37AF"/>
    <w:rsid w:val="00BD3FF4"/>
    <w:rsid w:val="00BD41DC"/>
    <w:rsid w:val="00BD44E7"/>
    <w:rsid w:val="00BD57CD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45C0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19DA"/>
    <w:rsid w:val="00C22380"/>
    <w:rsid w:val="00C25F13"/>
    <w:rsid w:val="00C26C36"/>
    <w:rsid w:val="00C3149A"/>
    <w:rsid w:val="00C31572"/>
    <w:rsid w:val="00C35D5F"/>
    <w:rsid w:val="00C35E3C"/>
    <w:rsid w:val="00C40BFA"/>
    <w:rsid w:val="00C410E1"/>
    <w:rsid w:val="00C43B1C"/>
    <w:rsid w:val="00C45B59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1656"/>
    <w:rsid w:val="00C5729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8B4"/>
    <w:rsid w:val="00C84AA9"/>
    <w:rsid w:val="00C85B26"/>
    <w:rsid w:val="00C90BDB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326A"/>
    <w:rsid w:val="00CA582F"/>
    <w:rsid w:val="00CA5A67"/>
    <w:rsid w:val="00CB0115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3130"/>
    <w:rsid w:val="00CD46EE"/>
    <w:rsid w:val="00CD487F"/>
    <w:rsid w:val="00CD4F21"/>
    <w:rsid w:val="00CD592B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19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0680"/>
    <w:rsid w:val="00D55D27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243B"/>
    <w:rsid w:val="00D92B14"/>
    <w:rsid w:val="00D96055"/>
    <w:rsid w:val="00D96757"/>
    <w:rsid w:val="00DA184F"/>
    <w:rsid w:val="00DA24B3"/>
    <w:rsid w:val="00DA2974"/>
    <w:rsid w:val="00DA3F3B"/>
    <w:rsid w:val="00DA433C"/>
    <w:rsid w:val="00DA572B"/>
    <w:rsid w:val="00DA7204"/>
    <w:rsid w:val="00DA76AA"/>
    <w:rsid w:val="00DB066E"/>
    <w:rsid w:val="00DB11D9"/>
    <w:rsid w:val="00DB2E89"/>
    <w:rsid w:val="00DB2F10"/>
    <w:rsid w:val="00DB50D3"/>
    <w:rsid w:val="00DB55B1"/>
    <w:rsid w:val="00DB5952"/>
    <w:rsid w:val="00DB69A4"/>
    <w:rsid w:val="00DC1316"/>
    <w:rsid w:val="00DC2D54"/>
    <w:rsid w:val="00DC30C7"/>
    <w:rsid w:val="00DC50C5"/>
    <w:rsid w:val="00DC74D1"/>
    <w:rsid w:val="00DC7B7D"/>
    <w:rsid w:val="00DC7E32"/>
    <w:rsid w:val="00DD0092"/>
    <w:rsid w:val="00DD1DE8"/>
    <w:rsid w:val="00DD255C"/>
    <w:rsid w:val="00DD2583"/>
    <w:rsid w:val="00DD29F5"/>
    <w:rsid w:val="00DD2CA4"/>
    <w:rsid w:val="00DD35ED"/>
    <w:rsid w:val="00DD5C7A"/>
    <w:rsid w:val="00DD7B2E"/>
    <w:rsid w:val="00DD7F89"/>
    <w:rsid w:val="00DE0F61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DEA"/>
    <w:rsid w:val="00E06572"/>
    <w:rsid w:val="00E07216"/>
    <w:rsid w:val="00E07860"/>
    <w:rsid w:val="00E104DB"/>
    <w:rsid w:val="00E10CE2"/>
    <w:rsid w:val="00E13560"/>
    <w:rsid w:val="00E137EF"/>
    <w:rsid w:val="00E13D34"/>
    <w:rsid w:val="00E13E15"/>
    <w:rsid w:val="00E13EAE"/>
    <w:rsid w:val="00E155CE"/>
    <w:rsid w:val="00E21968"/>
    <w:rsid w:val="00E21D0D"/>
    <w:rsid w:val="00E21D84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1F4C"/>
    <w:rsid w:val="00E5288B"/>
    <w:rsid w:val="00E53ED8"/>
    <w:rsid w:val="00E53FB7"/>
    <w:rsid w:val="00E54205"/>
    <w:rsid w:val="00E54C78"/>
    <w:rsid w:val="00E55FDB"/>
    <w:rsid w:val="00E60E87"/>
    <w:rsid w:val="00E610EA"/>
    <w:rsid w:val="00E62BDB"/>
    <w:rsid w:val="00E7084A"/>
    <w:rsid w:val="00E7097B"/>
    <w:rsid w:val="00E7112A"/>
    <w:rsid w:val="00E73BC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24F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01BD"/>
    <w:rsid w:val="00EA178F"/>
    <w:rsid w:val="00EA3623"/>
    <w:rsid w:val="00EA45E8"/>
    <w:rsid w:val="00EA5703"/>
    <w:rsid w:val="00EA7261"/>
    <w:rsid w:val="00EB0D2D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383"/>
    <w:rsid w:val="00ED1BF4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3374"/>
    <w:rsid w:val="00EF640B"/>
    <w:rsid w:val="00EF6F1F"/>
    <w:rsid w:val="00F004DD"/>
    <w:rsid w:val="00F02A8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732"/>
    <w:rsid w:val="00F178AB"/>
    <w:rsid w:val="00F2021D"/>
    <w:rsid w:val="00F25B21"/>
    <w:rsid w:val="00F30DAA"/>
    <w:rsid w:val="00F342AC"/>
    <w:rsid w:val="00F344CE"/>
    <w:rsid w:val="00F348A1"/>
    <w:rsid w:val="00F34B99"/>
    <w:rsid w:val="00F35EB3"/>
    <w:rsid w:val="00F40796"/>
    <w:rsid w:val="00F40D83"/>
    <w:rsid w:val="00F4103F"/>
    <w:rsid w:val="00F418F5"/>
    <w:rsid w:val="00F44635"/>
    <w:rsid w:val="00F44BE1"/>
    <w:rsid w:val="00F45292"/>
    <w:rsid w:val="00F478C6"/>
    <w:rsid w:val="00F503B8"/>
    <w:rsid w:val="00F542AE"/>
    <w:rsid w:val="00F549E9"/>
    <w:rsid w:val="00F54E9D"/>
    <w:rsid w:val="00F56C0B"/>
    <w:rsid w:val="00F57CA1"/>
    <w:rsid w:val="00F57CE8"/>
    <w:rsid w:val="00F6148F"/>
    <w:rsid w:val="00F61934"/>
    <w:rsid w:val="00F61C2D"/>
    <w:rsid w:val="00F64CDC"/>
    <w:rsid w:val="00F677FD"/>
    <w:rsid w:val="00F704E6"/>
    <w:rsid w:val="00F705CD"/>
    <w:rsid w:val="00F706D6"/>
    <w:rsid w:val="00F74B29"/>
    <w:rsid w:val="00F75AF0"/>
    <w:rsid w:val="00F767F6"/>
    <w:rsid w:val="00F774C4"/>
    <w:rsid w:val="00F83340"/>
    <w:rsid w:val="00F8361F"/>
    <w:rsid w:val="00F909FA"/>
    <w:rsid w:val="00F918BC"/>
    <w:rsid w:val="00F9430D"/>
    <w:rsid w:val="00F95E2E"/>
    <w:rsid w:val="00F965F1"/>
    <w:rsid w:val="00F96860"/>
    <w:rsid w:val="00F97E6E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24C4"/>
    <w:rsid w:val="00FD25CA"/>
    <w:rsid w:val="00FD2D4F"/>
    <w:rsid w:val="00FD3D22"/>
    <w:rsid w:val="00FD7993"/>
    <w:rsid w:val="00FE18A1"/>
    <w:rsid w:val="00FE1EA7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ny"/>
    <w:rsid w:val="0045304C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cf01">
    <w:name w:val="cf01"/>
    <w:basedOn w:val="Domylnaczcionkaakapitu"/>
    <w:rsid w:val="0045304C"/>
    <w:rPr>
      <w:rFonts w:ascii="Segoe UI" w:hAnsi="Segoe UI" w:cs="Segoe UI" w:hint="default"/>
      <w:i/>
      <w:iCs/>
      <w:sz w:val="18"/>
      <w:szCs w:val="1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ny"/>
    <w:rsid w:val="0045304C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cf01">
    <w:name w:val="cf01"/>
    <w:basedOn w:val="Domylnaczcionkaakapitu"/>
    <w:rsid w:val="0045304C"/>
    <w:rPr>
      <w:rFonts w:ascii="Segoe UI" w:hAnsi="Segoe UI" w:cs="Segoe UI" w:hint="default"/>
      <w:i/>
      <w:i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55057-C7A9-48EB-8E3A-E507BFEE9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813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HP Inc.</Company>
  <LinksUpToDate>false</LinksUpToDate>
  <CharactersWithSpaces>5684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krpsadowska@wp.pl</dc:creator>
  <cp:lastModifiedBy>N.Parciaki Piotr Bączek</cp:lastModifiedBy>
  <cp:revision>11</cp:revision>
  <cp:lastPrinted>2022-06-27T10:12:00Z</cp:lastPrinted>
  <dcterms:created xsi:type="dcterms:W3CDTF">2026-03-16T09:20:00Z</dcterms:created>
  <dcterms:modified xsi:type="dcterms:W3CDTF">2026-04-16T05:40:00Z</dcterms:modified>
</cp:coreProperties>
</file>